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3AB1" w:rsidRPr="00D20F19" w:rsidRDefault="00343AB1" w:rsidP="00002594">
      <w:bookmarkStart w:id="0" w:name="_Kapitel_-_Ausschreibung_von_Bauwerk"/>
      <w:bookmarkStart w:id="1" w:name="Ausschreibung"/>
      <w:bookmarkStart w:id="2" w:name="_Kapitel_-_Bauwerksdatenerfassung_un"/>
      <w:bookmarkStart w:id="3" w:name="_Übersicht_-_Ablauf_Erfassungsvorgan"/>
      <w:bookmarkStart w:id="4" w:name="tifDateien"/>
      <w:bookmarkStart w:id="5" w:name="_Ansprechpartner"/>
      <w:bookmarkStart w:id="6" w:name="_Aktenzuordnungsplan_für_Ingenieurba"/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343AB1" w:rsidRPr="00D20F19" w:rsidTr="00566DAF">
        <w:trPr>
          <w:trHeight w:val="567"/>
          <w:tblHeader/>
        </w:trPr>
        <w:tc>
          <w:tcPr>
            <w:tcW w:w="9851" w:type="dxa"/>
            <w:shd w:val="clear" w:color="auto" w:fill="E6E6E6"/>
            <w:vAlign w:val="center"/>
          </w:tcPr>
          <w:p w:rsidR="00343AB1" w:rsidRPr="00D20F19" w:rsidRDefault="00343AB1" w:rsidP="00EB77EC">
            <w:pPr>
              <w:rPr>
                <w:b/>
              </w:rPr>
            </w:pPr>
            <w:r w:rsidRPr="00D20F19">
              <w:rPr>
                <w:b/>
              </w:rPr>
              <w:t>Inhalt Bauwerksakte Teil C - Bauwerksbuch – Ingenieurbauwerke</w:t>
            </w:r>
          </w:p>
          <w:p w:rsidR="00343AB1" w:rsidRPr="00D20F19" w:rsidRDefault="00643627" w:rsidP="00EB77EC">
            <w:pPr>
              <w:rPr>
                <w:b/>
              </w:rPr>
            </w:pPr>
            <w:r w:rsidRPr="00D20F19">
              <w:rPr>
                <w:b/>
              </w:rPr>
              <w:t>(je 2-fach zu liefern)</w:t>
            </w:r>
          </w:p>
        </w:tc>
      </w:tr>
      <w:tr w:rsidR="00343AB1" w:rsidRPr="00D20F19" w:rsidTr="00566DAF">
        <w:trPr>
          <w:trHeight w:val="404"/>
          <w:tblHeader/>
        </w:trPr>
        <w:tc>
          <w:tcPr>
            <w:tcW w:w="9851" w:type="dxa"/>
            <w:shd w:val="clear" w:color="auto" w:fill="E6E6E6"/>
            <w:vAlign w:val="center"/>
          </w:tcPr>
          <w:p w:rsidR="00343AB1" w:rsidRPr="00D20F19" w:rsidRDefault="00343AB1" w:rsidP="00EB77EC">
            <w:pPr>
              <w:rPr>
                <w:b/>
              </w:rPr>
            </w:pPr>
            <w:r w:rsidRPr="00D20F19">
              <w:rPr>
                <w:b/>
              </w:rPr>
              <w:t>Dokumente / Unterlagen</w:t>
            </w: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343AB1" w:rsidRPr="00D20F19" w:rsidRDefault="00E57C68" w:rsidP="00002594">
            <w:pPr>
              <w:rPr>
                <w:b/>
              </w:rPr>
            </w:pPr>
            <w:r w:rsidRPr="00D20F19">
              <w:rPr>
                <w:b/>
              </w:rPr>
              <w:t>1.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b/>
              </w:rPr>
              <w:t>Bauwerksbuch</w:t>
            </w:r>
            <w:r w:rsidRPr="00D20F19">
              <w:rPr>
                <w:bCs/>
              </w:rPr>
              <w:t xml:space="preserve"> (original) gemäß DIN 1076</w:t>
            </w:r>
            <w:r w:rsidR="008E5DB0" w:rsidRPr="00D20F19">
              <w:rPr>
                <w:bCs/>
              </w:rPr>
              <w:t xml:space="preserve">, Nachweis der </w:t>
            </w:r>
            <w:proofErr w:type="spellStart"/>
            <w:r w:rsidR="008E5DB0" w:rsidRPr="00D20F19">
              <w:rPr>
                <w:bCs/>
              </w:rPr>
              <w:t>abgeschl.Plausibilitätsprüfung</w:t>
            </w:r>
            <w:proofErr w:type="spellEnd"/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343AB1" w:rsidRPr="00D20F19" w:rsidRDefault="00E57C68" w:rsidP="00002594">
            <w:pPr>
              <w:rPr>
                <w:bCs/>
              </w:rPr>
            </w:pPr>
            <w:r w:rsidRPr="00D20F19">
              <w:rPr>
                <w:b/>
              </w:rPr>
              <w:t>2.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b/>
              </w:rPr>
              <w:t>Inhaltsverzeichnis Bauwerksakte A + B+ C</w:t>
            </w: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:rsidR="00343AB1" w:rsidRPr="00D20F19" w:rsidRDefault="00343AB1" w:rsidP="00002594">
            <w:pPr>
              <w:rPr>
                <w:bCs/>
              </w:rPr>
            </w:pPr>
            <w:r w:rsidRPr="00D20F19">
              <w:rPr>
                <w:b/>
              </w:rPr>
              <w:t>3.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b/>
              </w:rPr>
              <w:t>Bestandspläne</w:t>
            </w: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343AB1" w:rsidRPr="00D20F19" w:rsidRDefault="00343AB1" w:rsidP="00002594">
            <w:pPr>
              <w:rPr>
                <w:bCs/>
                <w:iCs/>
              </w:rPr>
            </w:pPr>
            <w:r w:rsidRPr="00D20F19">
              <w:rPr>
                <w:bCs/>
                <w:iCs/>
              </w:rPr>
              <w:t>3.1</w:t>
            </w:r>
            <w:r w:rsidRPr="00D20F19">
              <w:rPr>
                <w:bCs/>
                <w:iCs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bCs/>
                <w:iCs/>
              </w:rPr>
              <w:t>Bestandsübersichtsplan</w:t>
            </w:r>
            <w:r w:rsidRPr="00D20F19">
              <w:rPr>
                <w:bCs/>
                <w:iCs/>
              </w:rPr>
              <w:br/>
            </w:r>
            <w:r w:rsidR="006C2E23" w:rsidRPr="00D20F19">
              <w:rPr>
                <w:bCs/>
                <w:iCs/>
              </w:rPr>
              <w:t xml:space="preserve">          </w:t>
            </w:r>
            <w:r w:rsidR="00E97F13" w:rsidRPr="00E97F13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6C2E23" w:rsidRPr="00D20F19">
              <w:rPr>
                <w:bCs/>
                <w:iCs/>
              </w:rPr>
              <w:t xml:space="preserve"> </w:t>
            </w:r>
            <w:r w:rsidRPr="00D20F19">
              <w:rPr>
                <w:bCs/>
                <w:iCs/>
              </w:rPr>
              <w:t>(gem. ZTV</w:t>
            </w:r>
            <w:r w:rsidRPr="00D20F19">
              <w:rPr>
                <w:bCs/>
                <w:iCs/>
              </w:rPr>
              <w:noBreakHyphen/>
              <w:t>ING Teil 1, Abschn. 2, Pkt. 4.2)</w:t>
            </w:r>
          </w:p>
          <w:p w:rsidR="00343AB1" w:rsidRPr="00D20F19" w:rsidRDefault="00E97F13" w:rsidP="00002594">
            <w:pPr>
              <w:ind w:left="851"/>
            </w:pPr>
            <w:r w:rsidRPr="00E97F13">
              <w:rPr>
                <w:b/>
              </w:rPr>
              <w:tab/>
            </w:r>
            <w:r w:rsidR="00343AB1" w:rsidRPr="00D20F19">
              <w:rPr>
                <w:bCs/>
              </w:rPr>
              <w:t xml:space="preserve">- </w:t>
            </w:r>
            <w:r w:rsidR="000658F6" w:rsidRPr="00D20F19">
              <w:t>1 x Papier</w:t>
            </w:r>
            <w:r w:rsidR="00343AB1" w:rsidRPr="00D20F19">
              <w:t xml:space="preserve"> </w:t>
            </w: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</w:tcPr>
          <w:p w:rsidR="00343AB1" w:rsidRPr="00D20F19" w:rsidRDefault="00343AB1" w:rsidP="00002594">
            <w:pPr>
              <w:rPr>
                <w:bCs/>
                <w:iCs/>
              </w:rPr>
            </w:pPr>
            <w:r w:rsidRPr="00D20F19">
              <w:rPr>
                <w:bCs/>
                <w:iCs/>
              </w:rPr>
              <w:t>3.2</w:t>
            </w:r>
            <w:r w:rsidRPr="00D20F19">
              <w:rPr>
                <w:bCs/>
                <w:iCs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bCs/>
                <w:iCs/>
              </w:rPr>
              <w:t>Bestandspläne</w:t>
            </w:r>
            <w:r w:rsidRPr="00D20F19">
              <w:rPr>
                <w:bCs/>
                <w:iCs/>
              </w:rPr>
              <w:br/>
            </w:r>
            <w:r w:rsidR="006C2E23" w:rsidRPr="00D20F19">
              <w:rPr>
                <w:bCs/>
                <w:iCs/>
              </w:rPr>
              <w:t xml:space="preserve">        </w:t>
            </w:r>
            <w:r w:rsidR="00E97F13" w:rsidRPr="00E97F13">
              <w:rPr>
                <w:b/>
              </w:rPr>
              <w:tab/>
            </w:r>
            <w:r w:rsidR="006C2E23" w:rsidRPr="00D20F19">
              <w:rPr>
                <w:bCs/>
                <w:iCs/>
              </w:rPr>
              <w:t xml:space="preserve">  </w:t>
            </w:r>
            <w:r w:rsidR="00E97F13" w:rsidRPr="00E97F13">
              <w:rPr>
                <w:b/>
              </w:rPr>
              <w:tab/>
            </w:r>
            <w:r w:rsidR="006C2E23" w:rsidRPr="00D20F19">
              <w:rPr>
                <w:bCs/>
                <w:iCs/>
              </w:rPr>
              <w:t xml:space="preserve"> </w:t>
            </w:r>
            <w:r w:rsidRPr="00D20F19">
              <w:rPr>
                <w:bCs/>
                <w:iCs/>
              </w:rPr>
              <w:t>(gem. ZTV</w:t>
            </w:r>
            <w:r w:rsidRPr="00D20F19">
              <w:rPr>
                <w:bCs/>
                <w:iCs/>
              </w:rPr>
              <w:noBreakHyphen/>
              <w:t>ING Teil 1, Abschn. 2, Pkt. 4.1)</w:t>
            </w:r>
          </w:p>
          <w:p w:rsidR="00913E9E" w:rsidRDefault="00E97F13" w:rsidP="00913E9E">
            <w:pPr>
              <w:ind w:left="1134" w:hanging="567"/>
            </w:pPr>
            <w:r w:rsidRPr="00E97F13">
              <w:rPr>
                <w:b/>
              </w:rPr>
              <w:tab/>
            </w:r>
            <w:r w:rsidR="00343AB1" w:rsidRPr="00D20F19">
              <w:t>- hier ist bei kleineren Bauwerken (Stützweiten bis 20 m) die Ko</w:t>
            </w:r>
            <w:r w:rsidR="006C2E23" w:rsidRPr="00D20F19">
              <w:t xml:space="preserve">pie des Überbaubewehrungsplanes </w:t>
            </w:r>
            <w:r w:rsidRPr="00E97F13">
              <w:rPr>
                <w:b/>
              </w:rPr>
              <w:tab/>
            </w:r>
            <w:r w:rsidR="00343AB1" w:rsidRPr="00D20F19">
              <w:t xml:space="preserve">und bei </w:t>
            </w:r>
            <w:r w:rsidR="00913E9E">
              <w:t xml:space="preserve"> </w:t>
            </w:r>
            <w:r w:rsidR="00343AB1" w:rsidRPr="00D20F19">
              <w:t>großen Spannbetonbrücken die Kopie der Koppel</w:t>
            </w:r>
            <w:r w:rsidR="000658F6" w:rsidRPr="00D20F19">
              <w:t>stellen der Überbaubewehrung in</w:t>
            </w:r>
            <w:r w:rsidR="00913E9E">
              <w:t xml:space="preserve"> </w:t>
            </w:r>
          </w:p>
          <w:p w:rsidR="00343AB1" w:rsidRPr="00D20F19" w:rsidRDefault="000658F6" w:rsidP="00913E9E">
            <w:pPr>
              <w:ind w:left="1134"/>
            </w:pPr>
            <w:bookmarkStart w:id="7" w:name="_GoBack"/>
            <w:bookmarkEnd w:id="7"/>
            <w:r w:rsidRPr="00D20F19">
              <w:t>Papierform</w:t>
            </w:r>
            <w:r w:rsidR="00343AB1" w:rsidRPr="00D20F19">
              <w:t xml:space="preserve"> </w:t>
            </w:r>
            <w:r w:rsidR="00F15C2E" w:rsidRPr="00D20F19">
              <w:t>bei zuheften</w:t>
            </w:r>
            <w:r w:rsidR="00343AB1" w:rsidRPr="00D20F19">
              <w:t>.</w:t>
            </w:r>
          </w:p>
          <w:p w:rsidR="00E57C68" w:rsidRPr="00D20F19" w:rsidRDefault="00E97F13" w:rsidP="00002594">
            <w:pPr>
              <w:ind w:left="851"/>
            </w:pPr>
            <w:r w:rsidRPr="00E97F13">
              <w:rPr>
                <w:b/>
              </w:rPr>
              <w:tab/>
            </w:r>
            <w:r w:rsidR="00E57C68" w:rsidRPr="00D20F19">
              <w:t>-Plan Über</w:t>
            </w:r>
            <w:r w:rsidR="008E5DB0" w:rsidRPr="00D20F19">
              <w:t>gangs</w:t>
            </w:r>
            <w:r w:rsidR="00E57C68" w:rsidRPr="00D20F19">
              <w:t>konstruktionen, Kopie der Einbauprotokolle</w:t>
            </w:r>
          </w:p>
          <w:p w:rsidR="00E57C68" w:rsidRPr="00D20F19" w:rsidRDefault="00E97F13" w:rsidP="00002594">
            <w:pPr>
              <w:ind w:left="851"/>
            </w:pPr>
            <w:r w:rsidRPr="00E97F13">
              <w:rPr>
                <w:b/>
              </w:rPr>
              <w:tab/>
            </w:r>
            <w:r w:rsidR="00E57C68" w:rsidRPr="00D20F19">
              <w:t>-Lagerversatzplan, Kopie der Einbauprotokolle</w:t>
            </w:r>
          </w:p>
          <w:p w:rsidR="00343AB1" w:rsidRPr="00D20F19" w:rsidRDefault="00E97F13" w:rsidP="00002594">
            <w:pPr>
              <w:ind w:left="851"/>
            </w:pPr>
            <w:r w:rsidRPr="00E97F13">
              <w:rPr>
                <w:b/>
              </w:rPr>
              <w:tab/>
            </w:r>
            <w:r w:rsidR="00E57C68" w:rsidRPr="00D20F19">
              <w:t>-Leitungsbestandsplan</w:t>
            </w:r>
            <w:r w:rsidR="008E5DB0" w:rsidRPr="00D20F19">
              <w:t xml:space="preserve"> (Kopie)</w:t>
            </w: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343AB1" w:rsidRPr="00D20F19" w:rsidRDefault="00343AB1" w:rsidP="00002594">
            <w:pPr>
              <w:ind w:left="567" w:hanging="567"/>
              <w:rPr>
                <w:bCs/>
              </w:rPr>
            </w:pPr>
            <w:r w:rsidRPr="00D20F19">
              <w:rPr>
                <w:b/>
              </w:rPr>
              <w:t>4.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b/>
              </w:rPr>
              <w:t>Inhaltsverzeichnis</w:t>
            </w:r>
            <w:r w:rsidRPr="00D20F19">
              <w:rPr>
                <w:bCs/>
              </w:rPr>
              <w:t xml:space="preserve"> der in Bauwerksakte</w:t>
            </w:r>
            <w:r w:rsidR="00E57C68" w:rsidRPr="00D20F19">
              <w:rPr>
                <w:bCs/>
              </w:rPr>
              <w:t xml:space="preserve"> </w:t>
            </w:r>
            <w:r w:rsidRPr="00D20F19">
              <w:rPr>
                <w:bCs/>
              </w:rPr>
              <w:t xml:space="preserve">B abgelegten </w:t>
            </w:r>
            <w:r w:rsidRPr="00D20F19">
              <w:rPr>
                <w:b/>
              </w:rPr>
              <w:t>Standsicherheitsnachweise</w:t>
            </w:r>
            <w:r w:rsidRPr="00D20F19">
              <w:rPr>
                <w:bCs/>
              </w:rPr>
              <w:t xml:space="preserve">, </w:t>
            </w:r>
            <w:r w:rsidR="00E57C68" w:rsidRPr="00D20F19">
              <w:rPr>
                <w:b/>
              </w:rPr>
              <w:t xml:space="preserve">Prüfberichte </w:t>
            </w:r>
            <w:r w:rsidR="00E97F13" w:rsidRPr="00E97F13">
              <w:rPr>
                <w:b/>
              </w:rPr>
              <w:tab/>
            </w:r>
            <w:r w:rsidR="00E57C68" w:rsidRPr="00D20F19">
              <w:rPr>
                <w:b/>
              </w:rPr>
              <w:t>des Prüfingenieurs,</w:t>
            </w:r>
            <w:r w:rsidR="00E57C68" w:rsidRPr="00D20F19">
              <w:rPr>
                <w:bCs/>
              </w:rPr>
              <w:t xml:space="preserve"> </w:t>
            </w:r>
            <w:r w:rsidRPr="00D20F19">
              <w:rPr>
                <w:bCs/>
              </w:rPr>
              <w:t>Ergebniszusammenstellung und Formular zur MLC</w:t>
            </w:r>
            <w:r w:rsidRPr="00D20F19">
              <w:rPr>
                <w:bCs/>
              </w:rPr>
              <w:noBreakHyphen/>
              <w:t>Einstufung</w:t>
            </w:r>
            <w:r w:rsidR="00BC6AF8" w:rsidRPr="00D20F19">
              <w:rPr>
                <w:bCs/>
              </w:rPr>
              <w:t xml:space="preserve"> (Kopie)</w:t>
            </w:r>
          </w:p>
        </w:tc>
      </w:tr>
      <w:tr w:rsidR="00E57C68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E57C68" w:rsidRPr="00D20F19" w:rsidRDefault="00E57C68" w:rsidP="00002594">
            <w:pPr>
              <w:rPr>
                <w:b/>
              </w:rPr>
            </w:pPr>
            <w:r w:rsidRPr="00D20F19">
              <w:t>4.1</w:t>
            </w:r>
            <w:r w:rsidRPr="00D20F19">
              <w:tab/>
            </w:r>
            <w:r w:rsidRPr="00D20F19">
              <w:tab/>
            </w:r>
            <w:r w:rsidRPr="00D20F19">
              <w:rPr>
                <w:b/>
              </w:rPr>
              <w:t>statische Nachrechnung, Brückeneinstufungsbeleg</w:t>
            </w:r>
          </w:p>
          <w:p w:rsidR="00B567DB" w:rsidRPr="00D20F19" w:rsidRDefault="00B567DB" w:rsidP="00002594">
            <w:pPr>
              <w:ind w:left="567" w:hanging="567"/>
            </w:pPr>
            <w:r w:rsidRPr="00D20F19">
              <w:tab/>
            </w:r>
            <w:r w:rsidR="00E97F13" w:rsidRPr="00E97F13">
              <w:rPr>
                <w:b/>
              </w:rPr>
              <w:tab/>
            </w:r>
            <w:r w:rsidRPr="00D20F19">
              <w:t xml:space="preserve">Inhaltsverzeichnis der Standsicherheitsnachweise, </w:t>
            </w:r>
            <w:r w:rsidR="00F15C2E" w:rsidRPr="00D20F19">
              <w:t>Auszug</w:t>
            </w:r>
            <w:r w:rsidRPr="00D20F19">
              <w:t xml:space="preserve"> mit Angaben zu den Lastannahmen, </w:t>
            </w:r>
            <w:r w:rsidR="00E97F13" w:rsidRPr="00E97F13">
              <w:rPr>
                <w:b/>
              </w:rPr>
              <w:tab/>
            </w:r>
            <w:r w:rsidRPr="00D20F19">
              <w:t>Ergebniszusammenstellung</w:t>
            </w:r>
          </w:p>
        </w:tc>
      </w:tr>
      <w:tr w:rsidR="00B567DB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B567DB" w:rsidRPr="00D20F19" w:rsidRDefault="00B567DB" w:rsidP="00002594">
            <w:pPr>
              <w:rPr>
                <w:b/>
              </w:rPr>
            </w:pPr>
            <w:r w:rsidRPr="00D20F19">
              <w:rPr>
                <w:b/>
              </w:rPr>
              <w:t>5.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b/>
              </w:rPr>
              <w:t xml:space="preserve">Kostenteilungen, Beiträge Dritter und sonstige Vereinbarungen </w:t>
            </w:r>
          </w:p>
          <w:p w:rsidR="00B567DB" w:rsidRPr="00D20F19" w:rsidRDefault="00B567DB" w:rsidP="00002594">
            <w:pPr>
              <w:rPr>
                <w:b/>
              </w:rPr>
            </w:pP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t>Verträge über besondere Rechtsverhältnisse die relevant für die Bauwerkserhaltung sind</w:t>
            </w:r>
          </w:p>
          <w:p w:rsidR="00B567DB" w:rsidRPr="00D20F19" w:rsidRDefault="00B567DB" w:rsidP="00002594">
            <w:pPr>
              <w:rPr>
                <w:b/>
              </w:rPr>
            </w:pPr>
            <w:r w:rsidRPr="00D20F19">
              <w:tab/>
            </w:r>
            <w:r w:rsidR="00E97F13" w:rsidRPr="00E97F13">
              <w:rPr>
                <w:b/>
              </w:rPr>
              <w:tab/>
            </w:r>
            <w:r w:rsidR="00E97F13" w:rsidRPr="00D20F19">
              <w:t xml:space="preserve"> </w:t>
            </w:r>
            <w:r w:rsidRPr="00D20F19">
              <w:t>(nur Unterhaltspflicht und Baulastabgrenzung)</w:t>
            </w:r>
            <w:r w:rsidRPr="00D20F19">
              <w:rPr>
                <w:b/>
              </w:rPr>
              <w:t xml:space="preserve"> </w:t>
            </w: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343AB1" w:rsidRPr="00D20F19" w:rsidRDefault="00B567DB" w:rsidP="00002594">
            <w:pPr>
              <w:rPr>
                <w:b/>
              </w:rPr>
            </w:pPr>
            <w:r w:rsidRPr="00D20F19">
              <w:rPr>
                <w:b/>
              </w:rPr>
              <w:t>6</w:t>
            </w:r>
            <w:r w:rsidR="00343AB1" w:rsidRPr="00D20F19">
              <w:rPr>
                <w:b/>
              </w:rPr>
              <w:t>.</w:t>
            </w:r>
            <w:r w:rsidR="00343AB1"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343AB1" w:rsidRPr="00D20F19">
              <w:rPr>
                <w:b/>
              </w:rPr>
              <w:t xml:space="preserve">Protokoll der 1. Hauptprüfung </w:t>
            </w:r>
          </w:p>
          <w:p w:rsidR="00343AB1" w:rsidRPr="00D20F19" w:rsidRDefault="00343AB1" w:rsidP="00002594">
            <w:pPr>
              <w:rPr>
                <w:bCs/>
              </w:rPr>
            </w:pPr>
            <w:r w:rsidRPr="00D20F19">
              <w:rPr>
                <w:bCs/>
              </w:rPr>
              <w:tab/>
            </w:r>
            <w:r w:rsidR="00E97F13" w:rsidRPr="00E97F13">
              <w:rPr>
                <w:b/>
              </w:rPr>
              <w:tab/>
            </w:r>
            <w:r w:rsidR="00E97F13" w:rsidRPr="00D20F19">
              <w:rPr>
                <w:bCs/>
              </w:rPr>
              <w:t xml:space="preserve"> </w:t>
            </w:r>
            <w:r w:rsidRPr="00D20F19">
              <w:rPr>
                <w:bCs/>
              </w:rPr>
              <w:t>(</w:t>
            </w:r>
            <w:r w:rsidRPr="00D20F19">
              <w:t xml:space="preserve">und weitere </w:t>
            </w:r>
            <w:r w:rsidR="008E5DB0" w:rsidRPr="00D20F19">
              <w:t>Bauwerksp</w:t>
            </w:r>
            <w:r w:rsidRPr="00D20F19">
              <w:t>rüfungen)</w:t>
            </w: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343AB1" w:rsidRPr="00D20F19" w:rsidRDefault="003B5C2B" w:rsidP="00002594">
            <w:pPr>
              <w:rPr>
                <w:b/>
              </w:rPr>
            </w:pPr>
            <w:r w:rsidRPr="00D20F19">
              <w:rPr>
                <w:b/>
              </w:rPr>
              <w:t>7.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343AB1" w:rsidRPr="00D20F19">
              <w:rPr>
                <w:b/>
              </w:rPr>
              <w:t>Abnahmeniederschrift</w:t>
            </w:r>
            <w:r w:rsidRPr="00D20F19">
              <w:rPr>
                <w:b/>
              </w:rPr>
              <w:t xml:space="preserve"> mit Anlagen</w:t>
            </w:r>
          </w:p>
          <w:p w:rsidR="003B5C2B" w:rsidRPr="00D20F19" w:rsidRDefault="00E97F13" w:rsidP="00002594">
            <w:pPr>
              <w:ind w:left="567"/>
            </w:pPr>
            <w:r w:rsidRPr="00E97F13">
              <w:rPr>
                <w:b/>
              </w:rPr>
              <w:tab/>
            </w:r>
            <w:r w:rsidR="003B5C2B" w:rsidRPr="00D20F19">
              <w:t>Vermerk über die Mängelbeseitigung und die Erledigung von Vorbehalten</w:t>
            </w:r>
          </w:p>
          <w:p w:rsidR="003B5C2B" w:rsidRPr="00D20F19" w:rsidRDefault="00E97F13" w:rsidP="00002594">
            <w:pPr>
              <w:ind w:left="567"/>
            </w:pPr>
            <w:r w:rsidRPr="00E97F13">
              <w:rPr>
                <w:b/>
              </w:rPr>
              <w:tab/>
            </w:r>
            <w:r w:rsidR="003B5C2B" w:rsidRPr="00D20F19">
              <w:t>Abnahmeprotokoll mit Angaben zu Gewährleistungs-fristen, Protokolle zu Mängelbeseitigungen,</w:t>
            </w:r>
          </w:p>
          <w:p w:rsidR="003B5C2B" w:rsidRPr="00D20F19" w:rsidRDefault="00E97F13" w:rsidP="00002594">
            <w:pPr>
              <w:ind w:left="567"/>
            </w:pPr>
            <w:r w:rsidRPr="00E97F13">
              <w:rPr>
                <w:b/>
              </w:rPr>
              <w:tab/>
            </w:r>
            <w:r w:rsidR="003B5C2B" w:rsidRPr="00D20F19">
              <w:t xml:space="preserve">Zustandsfeststellung, Beweissicherung (z.B. zur Verkehrsfreigabe ohne 1. HP; Formblatt D 3.4.1 </w:t>
            </w:r>
            <w:r w:rsidR="003B5C2B" w:rsidRPr="00D20F19">
              <w:tab/>
            </w:r>
            <w:r w:rsidR="006C2E23" w:rsidRPr="00D20F19">
              <w:t xml:space="preserve">      </w:t>
            </w:r>
            <w:r w:rsidRPr="00E97F13">
              <w:rPr>
                <w:b/>
              </w:rPr>
              <w:tab/>
            </w:r>
            <w:r w:rsidR="003B5C2B" w:rsidRPr="00D20F19">
              <w:t>ZTV-</w:t>
            </w:r>
            <w:r w:rsidR="006C2E23" w:rsidRPr="00D20F19">
              <w:t xml:space="preserve"> </w:t>
            </w:r>
            <w:r w:rsidR="003B5C2B" w:rsidRPr="00D20F19">
              <w:t>ING „Ausgeführte Schutz- und Instandsetzungsmaß-</w:t>
            </w:r>
          </w:p>
          <w:p w:rsidR="003B5C2B" w:rsidRPr="00D20F19" w:rsidRDefault="00E97F13" w:rsidP="00002594">
            <w:pPr>
              <w:ind w:left="567"/>
            </w:pPr>
            <w:r w:rsidRPr="00E97F13">
              <w:rPr>
                <w:b/>
              </w:rPr>
              <w:tab/>
            </w:r>
            <w:r w:rsidR="003B5C2B" w:rsidRPr="00D20F19">
              <w:t>Nahmen an Betonteilen</w:t>
            </w:r>
            <w:proofErr w:type="gramStart"/>
            <w:r w:rsidR="003B5C2B" w:rsidRPr="00D20F19">
              <w:t>“ ;</w:t>
            </w:r>
            <w:proofErr w:type="gramEnd"/>
            <w:r w:rsidR="003B5C2B" w:rsidRPr="00D20F19">
              <w:t xml:space="preserve"> Formblatt C 3.5.1 ZTV-ING „Ausgeführte Füllung von Rissen in</w:t>
            </w:r>
            <w:r w:rsidR="00D71DCE" w:rsidRPr="00D20F19">
              <w:t xml:space="preserve"> </w:t>
            </w:r>
            <w:r w:rsidRPr="00E97F13">
              <w:rPr>
                <w:b/>
              </w:rPr>
              <w:tab/>
            </w:r>
            <w:r w:rsidR="003B5C2B" w:rsidRPr="00D20F19">
              <w:t>Betonteilen“),usw.</w:t>
            </w:r>
          </w:p>
          <w:p w:rsidR="003B5C2B" w:rsidRPr="00D20F19" w:rsidRDefault="003B5C2B" w:rsidP="00002594">
            <w:pPr>
              <w:rPr>
                <w:b/>
              </w:rPr>
            </w:pP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343AB1" w:rsidRPr="00D20F19" w:rsidRDefault="00343AB1" w:rsidP="00002594">
            <w:pPr>
              <w:rPr>
                <w:b/>
              </w:rPr>
            </w:pPr>
            <w:r w:rsidRPr="00D20F19">
              <w:rPr>
                <w:b/>
              </w:rPr>
              <w:t>8.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9C684A" w:rsidRPr="00D20F19">
              <w:rPr>
                <w:b/>
              </w:rPr>
              <w:t>Angaben zu Verkehrszeichen die sich auf das Bauwerk beziehen</w:t>
            </w:r>
          </w:p>
          <w:p w:rsidR="00343AB1" w:rsidRPr="00D20F19" w:rsidRDefault="00343AB1" w:rsidP="00002594">
            <w:pPr>
              <w:rPr>
                <w:bCs/>
              </w:rPr>
            </w:pP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9C684A" w:rsidRPr="00D20F19">
              <w:t>Verkehrsbehördliche Anordnung, Nachweis der Aufstellung</w:t>
            </w:r>
          </w:p>
        </w:tc>
      </w:tr>
      <w:tr w:rsidR="00343AB1" w:rsidRPr="00D20F19" w:rsidTr="00566DAF">
        <w:tblPrEx>
          <w:shd w:val="clear" w:color="auto" w:fill="auto"/>
        </w:tblPrEx>
        <w:trPr>
          <w:trHeight w:val="114"/>
        </w:trPr>
        <w:tc>
          <w:tcPr>
            <w:tcW w:w="9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7DB" w:rsidRPr="00D20F19" w:rsidRDefault="00343AB1" w:rsidP="00002594">
            <w:pPr>
              <w:rPr>
                <w:bCs/>
              </w:rPr>
            </w:pPr>
            <w:r w:rsidRPr="00D20F19">
              <w:rPr>
                <w:b/>
              </w:rPr>
              <w:t>9.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9C684A" w:rsidRPr="00D20F19">
              <w:rPr>
                <w:b/>
              </w:rPr>
              <w:t xml:space="preserve">Schlussrechnung gemäß HVA-B-STB </w:t>
            </w:r>
            <w:r w:rsidR="009C684A" w:rsidRPr="00D20F19">
              <w:t>(Kopie)</w:t>
            </w:r>
          </w:p>
          <w:p w:rsidR="00343AB1" w:rsidRPr="00D20F19" w:rsidRDefault="00343AB1" w:rsidP="00002594">
            <w:pPr>
              <w:rPr>
                <w:bCs/>
              </w:rPr>
            </w:pPr>
          </w:p>
        </w:tc>
      </w:tr>
      <w:tr w:rsidR="00343AB1" w:rsidRPr="00D20F19" w:rsidTr="00566DAF">
        <w:trPr>
          <w:trHeight w:val="284"/>
        </w:trPr>
        <w:tc>
          <w:tcPr>
            <w:tcW w:w="9851" w:type="dxa"/>
            <w:shd w:val="clear" w:color="auto" w:fill="FFFFFF"/>
            <w:vAlign w:val="center"/>
          </w:tcPr>
          <w:p w:rsidR="00343AB1" w:rsidRPr="00D20F19" w:rsidRDefault="0017035F" w:rsidP="00002594">
            <w:pPr>
              <w:rPr>
                <w:b/>
              </w:rPr>
            </w:pPr>
            <w:r w:rsidRPr="00D20F19">
              <w:rPr>
                <w:b/>
              </w:rPr>
              <w:t>10.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9C684A" w:rsidRPr="00D20F19">
              <w:rPr>
                <w:b/>
              </w:rPr>
              <w:t>Schriftverkehr</w:t>
            </w:r>
          </w:p>
          <w:p w:rsidR="0017035F" w:rsidRPr="00D20F19" w:rsidRDefault="0017035F" w:rsidP="00002594">
            <w:pPr>
              <w:ind w:left="851" w:hanging="567"/>
            </w:pPr>
            <w:r w:rsidRPr="00D20F19">
              <w:tab/>
            </w:r>
            <w:r w:rsidR="00E97F13" w:rsidRPr="00E97F13">
              <w:rPr>
                <w:b/>
              </w:rPr>
              <w:tab/>
            </w:r>
            <w:r w:rsidRPr="00D20F19">
              <w:t>-zu nicht abgeschlossenen Vorgängen</w:t>
            </w:r>
          </w:p>
          <w:p w:rsidR="0017035F" w:rsidRPr="00D20F19" w:rsidRDefault="0017035F" w:rsidP="00002594">
            <w:pPr>
              <w:ind w:left="851" w:hanging="567"/>
            </w:pPr>
            <w:r w:rsidRPr="00D20F19">
              <w:tab/>
            </w:r>
            <w:r w:rsidR="00E97F13" w:rsidRPr="00E97F13">
              <w:rPr>
                <w:b/>
              </w:rPr>
              <w:tab/>
            </w:r>
            <w:r w:rsidRPr="00D20F19">
              <w:t>-zu abgeschlossenen Vorgängen</w:t>
            </w:r>
          </w:p>
        </w:tc>
      </w:tr>
      <w:tr w:rsidR="00216738" w:rsidRPr="00D20F19" w:rsidTr="00566DAF">
        <w:trPr>
          <w:trHeight w:val="284"/>
        </w:trPr>
        <w:tc>
          <w:tcPr>
            <w:tcW w:w="9851" w:type="dxa"/>
            <w:shd w:val="clear" w:color="auto" w:fill="FFFFFF"/>
          </w:tcPr>
          <w:p w:rsidR="00216738" w:rsidRPr="00D20F19" w:rsidRDefault="00216738" w:rsidP="00002594">
            <w:pPr>
              <w:rPr>
                <w:b/>
              </w:rPr>
            </w:pPr>
            <w:r w:rsidRPr="00D20F19">
              <w:rPr>
                <w:b/>
              </w:rPr>
              <w:t>11</w:t>
            </w:r>
            <w:r w:rsidRPr="00D20F19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b/>
              </w:rPr>
              <w:t>Unterlagen zu Instandsetz</w:t>
            </w:r>
            <w:r w:rsidR="00250333" w:rsidRPr="00D20F19">
              <w:rPr>
                <w:b/>
              </w:rPr>
              <w:t>ungen, Um- und Ausbaumaßnahmen</w:t>
            </w:r>
          </w:p>
          <w:p w:rsidR="001C5F0F" w:rsidRPr="00D20F19" w:rsidRDefault="001C5F0F" w:rsidP="00002594">
            <w:r w:rsidRPr="00D20F19">
              <w:tab/>
            </w:r>
            <w:r w:rsidR="00E97F13" w:rsidRPr="00E97F13">
              <w:rPr>
                <w:b/>
              </w:rPr>
              <w:tab/>
            </w:r>
            <w:r w:rsidRPr="00D20F19">
              <w:t>Mit der entsprechenden eindeutigen Bezeichn</w:t>
            </w:r>
            <w:r w:rsidR="0017035F" w:rsidRPr="00D20F19">
              <w:t>ung der durchgeführten Maßnahme</w:t>
            </w:r>
          </w:p>
        </w:tc>
      </w:tr>
    </w:tbl>
    <w:p w:rsidR="00343AB1" w:rsidRPr="00D20F19" w:rsidRDefault="00343AB1" w:rsidP="00002594">
      <w:pPr>
        <w:rPr>
          <w:b/>
        </w:rPr>
      </w:pPr>
    </w:p>
    <w:p w:rsidR="00737D1E" w:rsidRDefault="00737D1E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CB67FC" w:rsidRDefault="00CB67FC" w:rsidP="00CB67FC"/>
    <w:p w:rsidR="00507B9F" w:rsidRDefault="00507B9F" w:rsidP="00CB67FC"/>
    <w:p w:rsidR="00507B9F" w:rsidRDefault="00507B9F" w:rsidP="00CB67FC"/>
    <w:p w:rsidR="00507B9F" w:rsidRDefault="00507B9F" w:rsidP="00CB67FC"/>
    <w:bookmarkEnd w:id="0"/>
    <w:bookmarkEnd w:id="1"/>
    <w:bookmarkEnd w:id="2"/>
    <w:bookmarkEnd w:id="3"/>
    <w:bookmarkEnd w:id="4"/>
    <w:bookmarkEnd w:id="5"/>
    <w:bookmarkEnd w:id="6"/>
    <w:p w:rsidR="007C4909" w:rsidRPr="00775BC8" w:rsidRDefault="007C4909" w:rsidP="00775BC8">
      <w:pPr>
        <w:pStyle w:val="berschrift1"/>
        <w:numPr>
          <w:ilvl w:val="0"/>
          <w:numId w:val="0"/>
        </w:numPr>
        <w:jc w:val="both"/>
        <w:rPr>
          <w:szCs w:val="20"/>
        </w:rPr>
      </w:pPr>
    </w:p>
    <w:sectPr w:rsidR="007C4909" w:rsidRPr="00775BC8" w:rsidSect="00E24862">
      <w:headerReference w:type="even" r:id="rId9"/>
      <w:headerReference w:type="first" r:id="rId10"/>
      <w:footnotePr>
        <w:pos w:val="beneathText"/>
      </w:footnotePr>
      <w:pgSz w:w="11905" w:h="16837"/>
      <w:pgMar w:top="851" w:right="851" w:bottom="851" w:left="85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930" w:rsidRDefault="00786930">
      <w:r>
        <w:separator/>
      </w:r>
    </w:p>
  </w:endnote>
  <w:endnote w:type="continuationSeparator" w:id="0">
    <w:p w:rsidR="00786930" w:rsidRDefault="0078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930" w:rsidRDefault="00786930">
      <w:r>
        <w:separator/>
      </w:r>
    </w:p>
  </w:footnote>
  <w:footnote w:type="continuationSeparator" w:id="0">
    <w:p w:rsidR="00786930" w:rsidRDefault="00786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30" w:rsidRDefault="0078693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30" w:rsidRDefault="0078693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94CFE72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auto"/>
        <w:sz w:val="20"/>
        <w:szCs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  <w:lvl w:ilvl="1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1070"/>
        </w:tabs>
        <w:ind w:left="107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2D1AAEAC"/>
    <w:name w:val="WW8Num6"/>
    <w:lvl w:ilvl="0">
      <w:start w:val="1"/>
      <w:numFmt w:val="bullet"/>
      <w:lvlText w:val="·"/>
      <w:lvlJc w:val="left"/>
      <w:pPr>
        <w:tabs>
          <w:tab w:val="num" w:pos="2325"/>
        </w:tabs>
        <w:ind w:left="2325" w:hanging="360"/>
      </w:pPr>
      <w:rPr>
        <w:rFonts w:ascii="Symbol" w:hAnsi="Symbol"/>
        <w:color w:val="auto"/>
      </w:rPr>
    </w:lvl>
  </w:abstractNum>
  <w:abstractNum w:abstractNumId="6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 w:cs="Aria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72A48F4E"/>
    <w:name w:val="WW8Num9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  <w:color w:val="auto"/>
      </w:rPr>
    </w:lvl>
  </w:abstractNum>
  <w:abstractNum w:abstractNumId="9">
    <w:nsid w:val="0000000A"/>
    <w:multiLevelType w:val="singleLevel"/>
    <w:tmpl w:val="0000000A"/>
    <w:name w:val="WW8Num10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0">
    <w:nsid w:val="0000000B"/>
    <w:multiLevelType w:val="singleLevel"/>
    <w:tmpl w:val="0000000B"/>
    <w:name w:val="WW8Num11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7BD65934"/>
    <w:name w:val="WW8Num13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  <w:color w:val="auto"/>
      </w:rPr>
    </w:lvl>
  </w:abstractNum>
  <w:abstractNum w:abstractNumId="13">
    <w:nsid w:val="0000000E"/>
    <w:multiLevelType w:val="singleLevel"/>
    <w:tmpl w:val="0000000E"/>
    <w:name w:val="WW8Num14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4">
    <w:nsid w:val="0000000F"/>
    <w:multiLevelType w:val="multilevel"/>
    <w:tmpl w:val="F7D6539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mallCaps/>
        <w:strike w:val="0"/>
        <w:dstrike w:val="0"/>
        <w:outline w:val="0"/>
        <w:shadow w:val="0"/>
        <w:color w:val="auto"/>
        <w:sz w:val="22"/>
        <w:szCs w:val="22"/>
        <w:em w:val="none"/>
      </w:rPr>
    </w:lvl>
    <w:lvl w:ilvl="1">
      <w:start w:val="1"/>
      <w:numFmt w:val="decimal"/>
      <w:lvlText w:val="%1.%2"/>
      <w:lvlJc w:val="left"/>
      <w:pPr>
        <w:tabs>
          <w:tab w:val="num" w:pos="568"/>
        </w:tabs>
        <w:ind w:left="568" w:firstLine="0"/>
      </w:pPr>
      <w:rPr>
        <w:rFonts w:ascii="Arial" w:hAnsi="Arial"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ascii="Arial" w:hAnsi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03225622"/>
    <w:multiLevelType w:val="hybridMultilevel"/>
    <w:tmpl w:val="49DCCDE4"/>
    <w:lvl w:ilvl="0" w:tplc="00000007">
      <w:start w:val="2"/>
      <w:numFmt w:val="bullet"/>
      <w:lvlText w:val="-"/>
      <w:lvlJc w:val="left"/>
      <w:pPr>
        <w:ind w:left="2781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6">
    <w:nsid w:val="0CB36754"/>
    <w:multiLevelType w:val="multilevel"/>
    <w:tmpl w:val="3AEA9E02"/>
    <w:lvl w:ilvl="0">
      <w:start w:val="1"/>
      <w:numFmt w:val="decimal"/>
      <w:pStyle w:val="berschrift1"/>
      <w:lvlText w:val="%1."/>
      <w:lvlJc w:val="left"/>
      <w:pPr>
        <w:ind w:left="426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644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numFmt w:val="decimal"/>
      <w:pStyle w:val="Formatvorlage4"/>
      <w:lvlText w:val="%1.%2.%3.%4.%5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1B8B62C2"/>
    <w:multiLevelType w:val="hybridMultilevel"/>
    <w:tmpl w:val="52CE2F4C"/>
    <w:lvl w:ilvl="0" w:tplc="CA50E0A6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33089AC">
      <w:numFmt w:val="bullet"/>
      <w:lvlText w:val="-"/>
      <w:lvlJc w:val="left"/>
      <w:pPr>
        <w:ind w:left="2574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1DC84130"/>
    <w:multiLevelType w:val="hybridMultilevel"/>
    <w:tmpl w:val="43AC88E4"/>
    <w:lvl w:ilvl="0" w:tplc="00000007">
      <w:start w:val="2"/>
      <w:numFmt w:val="bullet"/>
      <w:lvlText w:val="-"/>
      <w:lvlJc w:val="left"/>
      <w:pPr>
        <w:ind w:left="731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9">
    <w:nsid w:val="28FD236B"/>
    <w:multiLevelType w:val="hybridMultilevel"/>
    <w:tmpl w:val="132E48C6"/>
    <w:lvl w:ilvl="0" w:tplc="9FAC2464">
      <w:start w:val="1"/>
      <w:numFmt w:val="decimal"/>
      <w:pStyle w:val="berschrift4"/>
      <w:lvlText w:val="%1.1.1.1"/>
      <w:lvlJc w:val="left"/>
      <w:pPr>
        <w:ind w:left="468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409" w:hanging="360"/>
      </w:pPr>
    </w:lvl>
    <w:lvl w:ilvl="2" w:tplc="0407001B" w:tentative="1">
      <w:start w:val="1"/>
      <w:numFmt w:val="lowerRoman"/>
      <w:lvlText w:val="%3."/>
      <w:lvlJc w:val="right"/>
      <w:pPr>
        <w:ind w:left="6129" w:hanging="180"/>
      </w:pPr>
    </w:lvl>
    <w:lvl w:ilvl="3" w:tplc="9FAC2464">
      <w:start w:val="1"/>
      <w:numFmt w:val="decimal"/>
      <w:lvlText w:val="%4.1.1.1"/>
      <w:lvlJc w:val="left"/>
      <w:pPr>
        <w:ind w:left="6849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7569" w:hanging="360"/>
      </w:pPr>
    </w:lvl>
    <w:lvl w:ilvl="5" w:tplc="0407001B" w:tentative="1">
      <w:start w:val="1"/>
      <w:numFmt w:val="lowerRoman"/>
      <w:lvlText w:val="%6."/>
      <w:lvlJc w:val="right"/>
      <w:pPr>
        <w:ind w:left="8289" w:hanging="180"/>
      </w:pPr>
    </w:lvl>
    <w:lvl w:ilvl="6" w:tplc="0407000F" w:tentative="1">
      <w:start w:val="1"/>
      <w:numFmt w:val="decimal"/>
      <w:lvlText w:val="%7."/>
      <w:lvlJc w:val="left"/>
      <w:pPr>
        <w:ind w:left="9009" w:hanging="360"/>
      </w:pPr>
    </w:lvl>
    <w:lvl w:ilvl="7" w:tplc="04070019" w:tentative="1">
      <w:start w:val="1"/>
      <w:numFmt w:val="lowerLetter"/>
      <w:lvlText w:val="%8."/>
      <w:lvlJc w:val="left"/>
      <w:pPr>
        <w:ind w:left="9729" w:hanging="360"/>
      </w:pPr>
    </w:lvl>
    <w:lvl w:ilvl="8" w:tplc="0407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20">
    <w:nsid w:val="2B6B5983"/>
    <w:multiLevelType w:val="multilevel"/>
    <w:tmpl w:val="F7C007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lvlText w:val="%1.%2.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berschrift40"/>
      <w:lvlText w:val="%1.%2.%3.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2BF752E4"/>
    <w:multiLevelType w:val="hybridMultilevel"/>
    <w:tmpl w:val="8FCC033A"/>
    <w:lvl w:ilvl="0" w:tplc="00000007">
      <w:start w:val="2"/>
      <w:numFmt w:val="bullet"/>
      <w:lvlText w:val="-"/>
      <w:lvlJc w:val="left"/>
      <w:pPr>
        <w:ind w:left="2781" w:hanging="360"/>
      </w:pPr>
      <w:rPr>
        <w:rFonts w:ascii="Arial" w:hAnsi="Arial" w:cs="Arial"/>
      </w:rPr>
    </w:lvl>
    <w:lvl w:ilvl="1" w:tplc="04070003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22">
    <w:nsid w:val="2F021DD8"/>
    <w:multiLevelType w:val="hybridMultilevel"/>
    <w:tmpl w:val="CE4CD08E"/>
    <w:lvl w:ilvl="0" w:tplc="BDDE8C8E">
      <w:start w:val="1"/>
      <w:numFmt w:val="bullet"/>
      <w:pStyle w:val="PunktAufzhlung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>
      <w:numFmt w:val="decimal"/>
      <w:lvlText w:val=""/>
      <w:lvlJc w:val="left"/>
    </w:lvl>
    <w:lvl w:ilvl="2" w:tplc="04070005">
      <w:numFmt w:val="decimal"/>
      <w:lvlText w:val=""/>
      <w:lvlJc w:val="left"/>
    </w:lvl>
    <w:lvl w:ilvl="3" w:tplc="04070001">
      <w:numFmt w:val="decimal"/>
      <w:lvlText w:val=""/>
      <w:lvlJc w:val="left"/>
    </w:lvl>
    <w:lvl w:ilvl="4" w:tplc="04070003">
      <w:numFmt w:val="decimal"/>
      <w:lvlText w:val=""/>
      <w:lvlJc w:val="left"/>
    </w:lvl>
    <w:lvl w:ilvl="5" w:tplc="04070005">
      <w:numFmt w:val="decimal"/>
      <w:lvlText w:val=""/>
      <w:lvlJc w:val="left"/>
    </w:lvl>
    <w:lvl w:ilvl="6" w:tplc="04070001">
      <w:numFmt w:val="decimal"/>
      <w:lvlText w:val=""/>
      <w:lvlJc w:val="left"/>
    </w:lvl>
    <w:lvl w:ilvl="7" w:tplc="04070003">
      <w:numFmt w:val="decimal"/>
      <w:lvlText w:val=""/>
      <w:lvlJc w:val="left"/>
    </w:lvl>
    <w:lvl w:ilvl="8" w:tplc="04070005">
      <w:numFmt w:val="decimal"/>
      <w:lvlText w:val=""/>
      <w:lvlJc w:val="left"/>
    </w:lvl>
  </w:abstractNum>
  <w:abstractNum w:abstractNumId="23">
    <w:nsid w:val="37F036FA"/>
    <w:multiLevelType w:val="hybridMultilevel"/>
    <w:tmpl w:val="AA6C947E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390EF7"/>
    <w:multiLevelType w:val="hybridMultilevel"/>
    <w:tmpl w:val="90D0FC1C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37A17"/>
    <w:multiLevelType w:val="hybridMultilevel"/>
    <w:tmpl w:val="0FFA3874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5068C2"/>
    <w:multiLevelType w:val="hybridMultilevel"/>
    <w:tmpl w:val="DC2E5FA8"/>
    <w:lvl w:ilvl="0" w:tplc="32622CCA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BB582A"/>
    <w:multiLevelType w:val="hybridMultilevel"/>
    <w:tmpl w:val="3CF4E786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C1542"/>
    <w:multiLevelType w:val="multilevel"/>
    <w:tmpl w:val="91365D3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pStyle w:val="NummerierungEinfach"/>
      <w:lvlText w:val="%4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Zahlen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9">
    <w:nsid w:val="5A385D56"/>
    <w:multiLevelType w:val="hybridMultilevel"/>
    <w:tmpl w:val="F6B29ADE"/>
    <w:lvl w:ilvl="0" w:tplc="00000003">
      <w:start w:val="1"/>
      <w:numFmt w:val="bullet"/>
      <w:lvlText w:val="-"/>
      <w:lvlJc w:val="left"/>
      <w:pPr>
        <w:ind w:left="3501" w:hanging="360"/>
      </w:pPr>
      <w:rPr>
        <w:rFonts w:ascii="Times New Roman" w:hAnsi="Times New Roman" w:cs="Times New Roman"/>
      </w:rPr>
    </w:lvl>
    <w:lvl w:ilvl="1" w:tplc="0407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61" w:hanging="360"/>
      </w:pPr>
      <w:rPr>
        <w:rFonts w:ascii="Wingdings" w:hAnsi="Wingdings" w:hint="default"/>
      </w:rPr>
    </w:lvl>
  </w:abstractNum>
  <w:abstractNum w:abstractNumId="30">
    <w:nsid w:val="5E8C67E8"/>
    <w:multiLevelType w:val="hybridMultilevel"/>
    <w:tmpl w:val="091A68DA"/>
    <w:lvl w:ilvl="0" w:tplc="00000007">
      <w:start w:val="2"/>
      <w:numFmt w:val="bullet"/>
      <w:lvlText w:val="-"/>
      <w:lvlJc w:val="left"/>
      <w:pPr>
        <w:ind w:left="3697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1">
    <w:nsid w:val="5F947C89"/>
    <w:multiLevelType w:val="hybridMultilevel"/>
    <w:tmpl w:val="BDFA9F58"/>
    <w:lvl w:ilvl="0" w:tplc="4E0C76AC">
      <w:numFmt w:val="decimal"/>
      <w:pStyle w:val="AufzhlungTabelle"/>
      <w:lvlText w:val=""/>
      <w:lvlJc w:val="left"/>
    </w:lvl>
    <w:lvl w:ilvl="1" w:tplc="04070003">
      <w:numFmt w:val="decimal"/>
      <w:lvlText w:val=""/>
      <w:lvlJc w:val="left"/>
    </w:lvl>
    <w:lvl w:ilvl="2" w:tplc="04070005">
      <w:numFmt w:val="decimal"/>
      <w:lvlText w:val=""/>
      <w:lvlJc w:val="left"/>
    </w:lvl>
    <w:lvl w:ilvl="3" w:tplc="04070001">
      <w:numFmt w:val="decimal"/>
      <w:lvlText w:val=""/>
      <w:lvlJc w:val="left"/>
    </w:lvl>
    <w:lvl w:ilvl="4" w:tplc="04070003">
      <w:numFmt w:val="decimal"/>
      <w:lvlText w:val=""/>
      <w:lvlJc w:val="left"/>
    </w:lvl>
    <w:lvl w:ilvl="5" w:tplc="04070005">
      <w:numFmt w:val="decimal"/>
      <w:lvlText w:val=""/>
      <w:lvlJc w:val="left"/>
    </w:lvl>
    <w:lvl w:ilvl="6" w:tplc="04070001">
      <w:numFmt w:val="decimal"/>
      <w:lvlText w:val=""/>
      <w:lvlJc w:val="left"/>
    </w:lvl>
    <w:lvl w:ilvl="7" w:tplc="04070003">
      <w:numFmt w:val="decimal"/>
      <w:lvlText w:val=""/>
      <w:lvlJc w:val="left"/>
    </w:lvl>
    <w:lvl w:ilvl="8" w:tplc="04070005">
      <w:numFmt w:val="decimal"/>
      <w:lvlText w:val=""/>
      <w:lvlJc w:val="left"/>
    </w:lvl>
  </w:abstractNum>
  <w:abstractNum w:abstractNumId="32">
    <w:nsid w:val="5FA80C38"/>
    <w:multiLevelType w:val="hybridMultilevel"/>
    <w:tmpl w:val="60E8153E"/>
    <w:lvl w:ilvl="0" w:tplc="7006F2D4">
      <w:start w:val="1"/>
      <w:numFmt w:val="decimal"/>
      <w:lvlText w:val="(%1.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75691187"/>
    <w:multiLevelType w:val="multilevel"/>
    <w:tmpl w:val="9CF29B9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4">
    <w:nsid w:val="7E874C28"/>
    <w:multiLevelType w:val="hybridMultilevel"/>
    <w:tmpl w:val="CBA279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19"/>
  </w:num>
  <w:num w:numId="4">
    <w:abstractNumId w:val="20"/>
  </w:num>
  <w:num w:numId="5">
    <w:abstractNumId w:val="17"/>
  </w:num>
  <w:num w:numId="6">
    <w:abstractNumId w:val="28"/>
  </w:num>
  <w:num w:numId="7">
    <w:abstractNumId w:val="18"/>
  </w:num>
  <w:num w:numId="8">
    <w:abstractNumId w:val="15"/>
  </w:num>
  <w:num w:numId="9">
    <w:abstractNumId w:val="21"/>
  </w:num>
  <w:num w:numId="10">
    <w:abstractNumId w:val="30"/>
  </w:num>
  <w:num w:numId="11">
    <w:abstractNumId w:val="29"/>
  </w:num>
  <w:num w:numId="12">
    <w:abstractNumId w:val="33"/>
  </w:num>
  <w:num w:numId="13">
    <w:abstractNumId w:val="16"/>
  </w:num>
  <w:num w:numId="14">
    <w:abstractNumId w:val="16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5">
    <w:abstractNumId w:val="24"/>
  </w:num>
  <w:num w:numId="16">
    <w:abstractNumId w:val="23"/>
  </w:num>
  <w:num w:numId="17">
    <w:abstractNumId w:val="16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8">
    <w:abstractNumId w:val="16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9">
    <w:abstractNumId w:val="26"/>
  </w:num>
  <w:num w:numId="20">
    <w:abstractNumId w:val="14"/>
  </w:num>
  <w:num w:numId="21">
    <w:abstractNumId w:val="25"/>
  </w:num>
  <w:num w:numId="22">
    <w:abstractNumId w:val="27"/>
  </w:num>
  <w:num w:numId="23">
    <w:abstractNumId w:val="32"/>
  </w:num>
  <w:num w:numId="24">
    <w:abstractNumId w:val="34"/>
  </w:num>
  <w:num w:numId="25">
    <w:abstractNumId w:val="16"/>
    <w:lvlOverride w:ilvl="0">
      <w:startOverride w:val="3"/>
    </w:lvlOverride>
  </w:num>
  <w:num w:numId="2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it-IT" w:vendorID="64" w:dllVersion="131078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76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橄ㄴꦀԵΤ찔㈇"/>
    <w:docVar w:name="dgnword-eventsink" w:val="S:\Prüfungen\Handbuch Bauwerksdokumentation\Handbuch 2009\Handbuch2009 vom 020709.do"/>
  </w:docVars>
  <w:rsids>
    <w:rsidRoot w:val="00EC6B7B"/>
    <w:rsid w:val="00002594"/>
    <w:rsid w:val="00004673"/>
    <w:rsid w:val="00004810"/>
    <w:rsid w:val="00004AF9"/>
    <w:rsid w:val="000062FB"/>
    <w:rsid w:val="0001215D"/>
    <w:rsid w:val="000135B7"/>
    <w:rsid w:val="00015B49"/>
    <w:rsid w:val="00015F7C"/>
    <w:rsid w:val="000160C2"/>
    <w:rsid w:val="00017BC3"/>
    <w:rsid w:val="000225B7"/>
    <w:rsid w:val="00023FD0"/>
    <w:rsid w:val="000242FE"/>
    <w:rsid w:val="00024B3B"/>
    <w:rsid w:val="00025A17"/>
    <w:rsid w:val="00030B5F"/>
    <w:rsid w:val="00031D3B"/>
    <w:rsid w:val="00032997"/>
    <w:rsid w:val="000331CA"/>
    <w:rsid w:val="00034208"/>
    <w:rsid w:val="00035C81"/>
    <w:rsid w:val="0003720E"/>
    <w:rsid w:val="0004454B"/>
    <w:rsid w:val="00047180"/>
    <w:rsid w:val="0004720C"/>
    <w:rsid w:val="00047F4E"/>
    <w:rsid w:val="000526A7"/>
    <w:rsid w:val="00053E06"/>
    <w:rsid w:val="000559ED"/>
    <w:rsid w:val="00057323"/>
    <w:rsid w:val="00060259"/>
    <w:rsid w:val="00060496"/>
    <w:rsid w:val="00060668"/>
    <w:rsid w:val="00061FC0"/>
    <w:rsid w:val="000647E8"/>
    <w:rsid w:val="00065015"/>
    <w:rsid w:val="000658F6"/>
    <w:rsid w:val="000726FC"/>
    <w:rsid w:val="00075207"/>
    <w:rsid w:val="00077CFC"/>
    <w:rsid w:val="0008195D"/>
    <w:rsid w:val="00082AF0"/>
    <w:rsid w:val="0008484C"/>
    <w:rsid w:val="00084B43"/>
    <w:rsid w:val="000864FE"/>
    <w:rsid w:val="00086A2A"/>
    <w:rsid w:val="00092090"/>
    <w:rsid w:val="000924D6"/>
    <w:rsid w:val="000924E9"/>
    <w:rsid w:val="000939BB"/>
    <w:rsid w:val="0009434A"/>
    <w:rsid w:val="0009498F"/>
    <w:rsid w:val="000A0DAA"/>
    <w:rsid w:val="000A17DC"/>
    <w:rsid w:val="000A32A2"/>
    <w:rsid w:val="000A54BA"/>
    <w:rsid w:val="000A671D"/>
    <w:rsid w:val="000B0D0A"/>
    <w:rsid w:val="000B2563"/>
    <w:rsid w:val="000B264D"/>
    <w:rsid w:val="000B26AC"/>
    <w:rsid w:val="000B54E7"/>
    <w:rsid w:val="000B5623"/>
    <w:rsid w:val="000C0096"/>
    <w:rsid w:val="000C33F2"/>
    <w:rsid w:val="000C4504"/>
    <w:rsid w:val="000C5997"/>
    <w:rsid w:val="000D0F21"/>
    <w:rsid w:val="000D58DD"/>
    <w:rsid w:val="000D7DA4"/>
    <w:rsid w:val="000E32A6"/>
    <w:rsid w:val="000E4208"/>
    <w:rsid w:val="000E6360"/>
    <w:rsid w:val="000E78FA"/>
    <w:rsid w:val="000F0984"/>
    <w:rsid w:val="000F3E19"/>
    <w:rsid w:val="000F707E"/>
    <w:rsid w:val="00101CF4"/>
    <w:rsid w:val="00103E0E"/>
    <w:rsid w:val="001056BE"/>
    <w:rsid w:val="001057BE"/>
    <w:rsid w:val="00106A41"/>
    <w:rsid w:val="00112FA9"/>
    <w:rsid w:val="0011301D"/>
    <w:rsid w:val="0011418E"/>
    <w:rsid w:val="001179B5"/>
    <w:rsid w:val="001214C8"/>
    <w:rsid w:val="00121549"/>
    <w:rsid w:val="001225AC"/>
    <w:rsid w:val="00123672"/>
    <w:rsid w:val="00125818"/>
    <w:rsid w:val="0012654D"/>
    <w:rsid w:val="00126FFD"/>
    <w:rsid w:val="00130F7B"/>
    <w:rsid w:val="00131A06"/>
    <w:rsid w:val="00131B29"/>
    <w:rsid w:val="001345C1"/>
    <w:rsid w:val="001352FD"/>
    <w:rsid w:val="00136A78"/>
    <w:rsid w:val="00140A5A"/>
    <w:rsid w:val="00140D49"/>
    <w:rsid w:val="00141461"/>
    <w:rsid w:val="001449B2"/>
    <w:rsid w:val="001458AC"/>
    <w:rsid w:val="00147F20"/>
    <w:rsid w:val="00151B8D"/>
    <w:rsid w:val="00153944"/>
    <w:rsid w:val="00154110"/>
    <w:rsid w:val="0015446A"/>
    <w:rsid w:val="0015541A"/>
    <w:rsid w:val="00155CEB"/>
    <w:rsid w:val="001560B7"/>
    <w:rsid w:val="001605A4"/>
    <w:rsid w:val="001605F9"/>
    <w:rsid w:val="00165397"/>
    <w:rsid w:val="00167965"/>
    <w:rsid w:val="00167EAE"/>
    <w:rsid w:val="0017035F"/>
    <w:rsid w:val="0017063F"/>
    <w:rsid w:val="001711BD"/>
    <w:rsid w:val="00171669"/>
    <w:rsid w:val="00172185"/>
    <w:rsid w:val="0017404A"/>
    <w:rsid w:val="001742BF"/>
    <w:rsid w:val="0017546E"/>
    <w:rsid w:val="0017590C"/>
    <w:rsid w:val="00176DC6"/>
    <w:rsid w:val="0018241C"/>
    <w:rsid w:val="001844B6"/>
    <w:rsid w:val="00187C55"/>
    <w:rsid w:val="00193709"/>
    <w:rsid w:val="001A087B"/>
    <w:rsid w:val="001A1E6C"/>
    <w:rsid w:val="001A210D"/>
    <w:rsid w:val="001A4215"/>
    <w:rsid w:val="001A50B8"/>
    <w:rsid w:val="001B172B"/>
    <w:rsid w:val="001B3871"/>
    <w:rsid w:val="001B3EA8"/>
    <w:rsid w:val="001C00F3"/>
    <w:rsid w:val="001C059B"/>
    <w:rsid w:val="001C1E0B"/>
    <w:rsid w:val="001C1ED3"/>
    <w:rsid w:val="001C2A44"/>
    <w:rsid w:val="001C5AF8"/>
    <w:rsid w:val="001C5F0F"/>
    <w:rsid w:val="001C63E9"/>
    <w:rsid w:val="001D0865"/>
    <w:rsid w:val="001D216C"/>
    <w:rsid w:val="001D2C20"/>
    <w:rsid w:val="001D7436"/>
    <w:rsid w:val="001D7545"/>
    <w:rsid w:val="001D78FE"/>
    <w:rsid w:val="001E1654"/>
    <w:rsid w:val="001E2D4A"/>
    <w:rsid w:val="001E37BF"/>
    <w:rsid w:val="001F1D09"/>
    <w:rsid w:val="001F2559"/>
    <w:rsid w:val="001F4E9A"/>
    <w:rsid w:val="001F5076"/>
    <w:rsid w:val="001F721B"/>
    <w:rsid w:val="0020230E"/>
    <w:rsid w:val="002029C1"/>
    <w:rsid w:val="002039A5"/>
    <w:rsid w:val="0020550B"/>
    <w:rsid w:val="00205BC7"/>
    <w:rsid w:val="00206228"/>
    <w:rsid w:val="002104D9"/>
    <w:rsid w:val="00213C1E"/>
    <w:rsid w:val="00215E5B"/>
    <w:rsid w:val="00216738"/>
    <w:rsid w:val="00231419"/>
    <w:rsid w:val="00232619"/>
    <w:rsid w:val="0023566B"/>
    <w:rsid w:val="00235DB2"/>
    <w:rsid w:val="00241154"/>
    <w:rsid w:val="002416F3"/>
    <w:rsid w:val="002465CA"/>
    <w:rsid w:val="00247504"/>
    <w:rsid w:val="00250333"/>
    <w:rsid w:val="00250C83"/>
    <w:rsid w:val="00250DC0"/>
    <w:rsid w:val="00252F08"/>
    <w:rsid w:val="0025414D"/>
    <w:rsid w:val="002567B1"/>
    <w:rsid w:val="00257681"/>
    <w:rsid w:val="00270187"/>
    <w:rsid w:val="00270E4A"/>
    <w:rsid w:val="00271260"/>
    <w:rsid w:val="00272B8B"/>
    <w:rsid w:val="00272C2A"/>
    <w:rsid w:val="0027300F"/>
    <w:rsid w:val="00273389"/>
    <w:rsid w:val="0027390F"/>
    <w:rsid w:val="00276A29"/>
    <w:rsid w:val="00277A83"/>
    <w:rsid w:val="002827F4"/>
    <w:rsid w:val="002840A5"/>
    <w:rsid w:val="002840AF"/>
    <w:rsid w:val="002867CE"/>
    <w:rsid w:val="0028683C"/>
    <w:rsid w:val="00287439"/>
    <w:rsid w:val="00291438"/>
    <w:rsid w:val="002917A8"/>
    <w:rsid w:val="00293D57"/>
    <w:rsid w:val="0029635E"/>
    <w:rsid w:val="002A02AF"/>
    <w:rsid w:val="002A47F7"/>
    <w:rsid w:val="002A4E9C"/>
    <w:rsid w:val="002A5ACC"/>
    <w:rsid w:val="002B01BF"/>
    <w:rsid w:val="002B17BF"/>
    <w:rsid w:val="002B3BF6"/>
    <w:rsid w:val="002B3EEA"/>
    <w:rsid w:val="002B6DF0"/>
    <w:rsid w:val="002B7E2D"/>
    <w:rsid w:val="002C33F8"/>
    <w:rsid w:val="002C6121"/>
    <w:rsid w:val="002C6DE5"/>
    <w:rsid w:val="002D1438"/>
    <w:rsid w:val="002D36BC"/>
    <w:rsid w:val="002D377C"/>
    <w:rsid w:val="002D3864"/>
    <w:rsid w:val="002E0026"/>
    <w:rsid w:val="002E0278"/>
    <w:rsid w:val="002E074C"/>
    <w:rsid w:val="002E2825"/>
    <w:rsid w:val="002E2E9F"/>
    <w:rsid w:val="002E4F4A"/>
    <w:rsid w:val="002F3E63"/>
    <w:rsid w:val="002F47B1"/>
    <w:rsid w:val="002F6657"/>
    <w:rsid w:val="002F7273"/>
    <w:rsid w:val="002F72C8"/>
    <w:rsid w:val="00300ACE"/>
    <w:rsid w:val="00302450"/>
    <w:rsid w:val="0030388A"/>
    <w:rsid w:val="00305AE2"/>
    <w:rsid w:val="00305E87"/>
    <w:rsid w:val="00307278"/>
    <w:rsid w:val="00307461"/>
    <w:rsid w:val="00311013"/>
    <w:rsid w:val="003126CE"/>
    <w:rsid w:val="003148C2"/>
    <w:rsid w:val="003206A7"/>
    <w:rsid w:val="003228A1"/>
    <w:rsid w:val="00323406"/>
    <w:rsid w:val="00323AC4"/>
    <w:rsid w:val="00323CF2"/>
    <w:rsid w:val="00325C54"/>
    <w:rsid w:val="00331C92"/>
    <w:rsid w:val="00332BBF"/>
    <w:rsid w:val="00340EBE"/>
    <w:rsid w:val="00341690"/>
    <w:rsid w:val="00343AB1"/>
    <w:rsid w:val="003440DC"/>
    <w:rsid w:val="00345E6C"/>
    <w:rsid w:val="00346F69"/>
    <w:rsid w:val="003471AD"/>
    <w:rsid w:val="003515A7"/>
    <w:rsid w:val="00352804"/>
    <w:rsid w:val="00353B99"/>
    <w:rsid w:val="003542E4"/>
    <w:rsid w:val="003548C3"/>
    <w:rsid w:val="00355322"/>
    <w:rsid w:val="00355B3C"/>
    <w:rsid w:val="00356664"/>
    <w:rsid w:val="00356C11"/>
    <w:rsid w:val="00361208"/>
    <w:rsid w:val="00362024"/>
    <w:rsid w:val="00363997"/>
    <w:rsid w:val="0036437F"/>
    <w:rsid w:val="00365D71"/>
    <w:rsid w:val="003709B0"/>
    <w:rsid w:val="00370CA4"/>
    <w:rsid w:val="00372943"/>
    <w:rsid w:val="003735FE"/>
    <w:rsid w:val="00373DC7"/>
    <w:rsid w:val="00374959"/>
    <w:rsid w:val="00376186"/>
    <w:rsid w:val="003761DD"/>
    <w:rsid w:val="003777F7"/>
    <w:rsid w:val="00384499"/>
    <w:rsid w:val="00384612"/>
    <w:rsid w:val="00384DF6"/>
    <w:rsid w:val="003957E7"/>
    <w:rsid w:val="00397082"/>
    <w:rsid w:val="003A1576"/>
    <w:rsid w:val="003A69FF"/>
    <w:rsid w:val="003B48EC"/>
    <w:rsid w:val="003B50AD"/>
    <w:rsid w:val="003B5C2B"/>
    <w:rsid w:val="003C07A6"/>
    <w:rsid w:val="003C0CA4"/>
    <w:rsid w:val="003C166F"/>
    <w:rsid w:val="003C2FC5"/>
    <w:rsid w:val="003C3491"/>
    <w:rsid w:val="003C3692"/>
    <w:rsid w:val="003C476B"/>
    <w:rsid w:val="003C6EE1"/>
    <w:rsid w:val="003C70A6"/>
    <w:rsid w:val="003C7337"/>
    <w:rsid w:val="003D2A56"/>
    <w:rsid w:val="003D738B"/>
    <w:rsid w:val="003E2322"/>
    <w:rsid w:val="003E6291"/>
    <w:rsid w:val="003F36E2"/>
    <w:rsid w:val="003F5144"/>
    <w:rsid w:val="003F6C45"/>
    <w:rsid w:val="003F7810"/>
    <w:rsid w:val="00400A71"/>
    <w:rsid w:val="004026D3"/>
    <w:rsid w:val="0040329C"/>
    <w:rsid w:val="004055DB"/>
    <w:rsid w:val="00405E29"/>
    <w:rsid w:val="00412E10"/>
    <w:rsid w:val="00415836"/>
    <w:rsid w:val="00415D4A"/>
    <w:rsid w:val="004208F2"/>
    <w:rsid w:val="00421A69"/>
    <w:rsid w:val="004244A1"/>
    <w:rsid w:val="00424C60"/>
    <w:rsid w:val="00424DD7"/>
    <w:rsid w:val="004259DC"/>
    <w:rsid w:val="00427B5A"/>
    <w:rsid w:val="0043080D"/>
    <w:rsid w:val="00430E95"/>
    <w:rsid w:val="0043119E"/>
    <w:rsid w:val="004338CA"/>
    <w:rsid w:val="0043569F"/>
    <w:rsid w:val="004371FF"/>
    <w:rsid w:val="00437599"/>
    <w:rsid w:val="00437C7A"/>
    <w:rsid w:val="00443CF7"/>
    <w:rsid w:val="004442E2"/>
    <w:rsid w:val="004465A6"/>
    <w:rsid w:val="00452153"/>
    <w:rsid w:val="004531C9"/>
    <w:rsid w:val="004556C8"/>
    <w:rsid w:val="00461250"/>
    <w:rsid w:val="004622D3"/>
    <w:rsid w:val="00462AFA"/>
    <w:rsid w:val="00463336"/>
    <w:rsid w:val="00467BD0"/>
    <w:rsid w:val="0047298B"/>
    <w:rsid w:val="00474ED7"/>
    <w:rsid w:val="00475210"/>
    <w:rsid w:val="0047639B"/>
    <w:rsid w:val="00482BE7"/>
    <w:rsid w:val="00487D64"/>
    <w:rsid w:val="004908F1"/>
    <w:rsid w:val="00493463"/>
    <w:rsid w:val="0049415B"/>
    <w:rsid w:val="004945B0"/>
    <w:rsid w:val="00494B7C"/>
    <w:rsid w:val="0049701C"/>
    <w:rsid w:val="004971FF"/>
    <w:rsid w:val="004978D8"/>
    <w:rsid w:val="004A1258"/>
    <w:rsid w:val="004A363F"/>
    <w:rsid w:val="004A3D02"/>
    <w:rsid w:val="004A4B29"/>
    <w:rsid w:val="004A4BC0"/>
    <w:rsid w:val="004A5E9C"/>
    <w:rsid w:val="004A787A"/>
    <w:rsid w:val="004A7BFE"/>
    <w:rsid w:val="004B09ED"/>
    <w:rsid w:val="004B2F39"/>
    <w:rsid w:val="004B3EF4"/>
    <w:rsid w:val="004B623F"/>
    <w:rsid w:val="004B783D"/>
    <w:rsid w:val="004C0272"/>
    <w:rsid w:val="004C1718"/>
    <w:rsid w:val="004C257C"/>
    <w:rsid w:val="004C371C"/>
    <w:rsid w:val="004C48AF"/>
    <w:rsid w:val="004C4C48"/>
    <w:rsid w:val="004C5109"/>
    <w:rsid w:val="004D1CC6"/>
    <w:rsid w:val="004D3CBA"/>
    <w:rsid w:val="004D48FC"/>
    <w:rsid w:val="004E279A"/>
    <w:rsid w:val="004E2BBA"/>
    <w:rsid w:val="004E2FE9"/>
    <w:rsid w:val="004E5692"/>
    <w:rsid w:val="004E7CD8"/>
    <w:rsid w:val="004F14D5"/>
    <w:rsid w:val="004F1D4B"/>
    <w:rsid w:val="004F273E"/>
    <w:rsid w:val="004F5757"/>
    <w:rsid w:val="00500287"/>
    <w:rsid w:val="005019E0"/>
    <w:rsid w:val="005066CC"/>
    <w:rsid w:val="00507B9F"/>
    <w:rsid w:val="005125D6"/>
    <w:rsid w:val="005139CB"/>
    <w:rsid w:val="005172F2"/>
    <w:rsid w:val="00517506"/>
    <w:rsid w:val="00522077"/>
    <w:rsid w:val="00526DF9"/>
    <w:rsid w:val="005272CA"/>
    <w:rsid w:val="005305CE"/>
    <w:rsid w:val="005321F5"/>
    <w:rsid w:val="00537AF7"/>
    <w:rsid w:val="00542D12"/>
    <w:rsid w:val="005446FA"/>
    <w:rsid w:val="00547DAA"/>
    <w:rsid w:val="00550ED9"/>
    <w:rsid w:val="00551010"/>
    <w:rsid w:val="00551199"/>
    <w:rsid w:val="00552E24"/>
    <w:rsid w:val="00561FC0"/>
    <w:rsid w:val="00563337"/>
    <w:rsid w:val="00563DC2"/>
    <w:rsid w:val="005665AF"/>
    <w:rsid w:val="00566DAF"/>
    <w:rsid w:val="00566E60"/>
    <w:rsid w:val="00567803"/>
    <w:rsid w:val="00567E1F"/>
    <w:rsid w:val="00571C3C"/>
    <w:rsid w:val="00573436"/>
    <w:rsid w:val="00574037"/>
    <w:rsid w:val="00574EE8"/>
    <w:rsid w:val="00575F39"/>
    <w:rsid w:val="0058167D"/>
    <w:rsid w:val="00582819"/>
    <w:rsid w:val="00584B21"/>
    <w:rsid w:val="00585F61"/>
    <w:rsid w:val="005870D3"/>
    <w:rsid w:val="00590A50"/>
    <w:rsid w:val="00590B38"/>
    <w:rsid w:val="00590DE9"/>
    <w:rsid w:val="00594091"/>
    <w:rsid w:val="00594A96"/>
    <w:rsid w:val="00595574"/>
    <w:rsid w:val="005A0EEC"/>
    <w:rsid w:val="005A112D"/>
    <w:rsid w:val="005A168D"/>
    <w:rsid w:val="005A20BA"/>
    <w:rsid w:val="005A3865"/>
    <w:rsid w:val="005A7B69"/>
    <w:rsid w:val="005B3D8B"/>
    <w:rsid w:val="005B45FB"/>
    <w:rsid w:val="005B7518"/>
    <w:rsid w:val="005C063A"/>
    <w:rsid w:val="005C12F3"/>
    <w:rsid w:val="005C162C"/>
    <w:rsid w:val="005C3502"/>
    <w:rsid w:val="005C4086"/>
    <w:rsid w:val="005C66D2"/>
    <w:rsid w:val="005C6737"/>
    <w:rsid w:val="005D09CA"/>
    <w:rsid w:val="005D0D5C"/>
    <w:rsid w:val="005D2A6A"/>
    <w:rsid w:val="005D3ED7"/>
    <w:rsid w:val="005D43D9"/>
    <w:rsid w:val="005D5775"/>
    <w:rsid w:val="005D6175"/>
    <w:rsid w:val="005D6CD8"/>
    <w:rsid w:val="005D7201"/>
    <w:rsid w:val="005D7C67"/>
    <w:rsid w:val="005E080C"/>
    <w:rsid w:val="005E091B"/>
    <w:rsid w:val="005E3AE1"/>
    <w:rsid w:val="005E41D6"/>
    <w:rsid w:val="005E78E4"/>
    <w:rsid w:val="005E7DCC"/>
    <w:rsid w:val="005F281F"/>
    <w:rsid w:val="005F293A"/>
    <w:rsid w:val="005F38F8"/>
    <w:rsid w:val="005F3F62"/>
    <w:rsid w:val="005F54AB"/>
    <w:rsid w:val="005F61B7"/>
    <w:rsid w:val="005F6D0D"/>
    <w:rsid w:val="00602DCC"/>
    <w:rsid w:val="006054F8"/>
    <w:rsid w:val="006067B1"/>
    <w:rsid w:val="0061419A"/>
    <w:rsid w:val="006141DE"/>
    <w:rsid w:val="0061668E"/>
    <w:rsid w:val="00624622"/>
    <w:rsid w:val="00625CA2"/>
    <w:rsid w:val="00627908"/>
    <w:rsid w:val="00627BF5"/>
    <w:rsid w:val="00631094"/>
    <w:rsid w:val="00632492"/>
    <w:rsid w:val="006324C1"/>
    <w:rsid w:val="00632D2C"/>
    <w:rsid w:val="00637514"/>
    <w:rsid w:val="006422BB"/>
    <w:rsid w:val="00643627"/>
    <w:rsid w:val="00645F36"/>
    <w:rsid w:val="00651FAE"/>
    <w:rsid w:val="00654477"/>
    <w:rsid w:val="006546E4"/>
    <w:rsid w:val="0065473D"/>
    <w:rsid w:val="006566E1"/>
    <w:rsid w:val="0065734B"/>
    <w:rsid w:val="006625AA"/>
    <w:rsid w:val="00663CA4"/>
    <w:rsid w:val="006641B1"/>
    <w:rsid w:val="0066425F"/>
    <w:rsid w:val="0066721C"/>
    <w:rsid w:val="006678C0"/>
    <w:rsid w:val="00670A22"/>
    <w:rsid w:val="00671A5F"/>
    <w:rsid w:val="006751F2"/>
    <w:rsid w:val="006757EB"/>
    <w:rsid w:val="006759BE"/>
    <w:rsid w:val="006762E2"/>
    <w:rsid w:val="00684400"/>
    <w:rsid w:val="00694A75"/>
    <w:rsid w:val="0069514D"/>
    <w:rsid w:val="00696F74"/>
    <w:rsid w:val="00697F0C"/>
    <w:rsid w:val="006A4A2C"/>
    <w:rsid w:val="006B26A9"/>
    <w:rsid w:val="006B4804"/>
    <w:rsid w:val="006B4ABA"/>
    <w:rsid w:val="006B5121"/>
    <w:rsid w:val="006B616E"/>
    <w:rsid w:val="006C0834"/>
    <w:rsid w:val="006C2E23"/>
    <w:rsid w:val="006C59D1"/>
    <w:rsid w:val="006C5A07"/>
    <w:rsid w:val="006D4512"/>
    <w:rsid w:val="006D64BB"/>
    <w:rsid w:val="006E075E"/>
    <w:rsid w:val="006E1316"/>
    <w:rsid w:val="006E24F9"/>
    <w:rsid w:val="006E2848"/>
    <w:rsid w:val="006E460C"/>
    <w:rsid w:val="006E52AF"/>
    <w:rsid w:val="006E69B7"/>
    <w:rsid w:val="006F6161"/>
    <w:rsid w:val="006F62FE"/>
    <w:rsid w:val="006F6E35"/>
    <w:rsid w:val="00712139"/>
    <w:rsid w:val="00713EC7"/>
    <w:rsid w:val="00713F82"/>
    <w:rsid w:val="00714569"/>
    <w:rsid w:val="007147E1"/>
    <w:rsid w:val="0071695B"/>
    <w:rsid w:val="007230E8"/>
    <w:rsid w:val="00723AF5"/>
    <w:rsid w:val="00724D75"/>
    <w:rsid w:val="0072653E"/>
    <w:rsid w:val="007301C5"/>
    <w:rsid w:val="00731E57"/>
    <w:rsid w:val="0073221B"/>
    <w:rsid w:val="00736E0E"/>
    <w:rsid w:val="00737D1E"/>
    <w:rsid w:val="007430B1"/>
    <w:rsid w:val="007437A7"/>
    <w:rsid w:val="00745BF3"/>
    <w:rsid w:val="007462E6"/>
    <w:rsid w:val="00746592"/>
    <w:rsid w:val="0075037A"/>
    <w:rsid w:val="00752626"/>
    <w:rsid w:val="00752EF0"/>
    <w:rsid w:val="00756935"/>
    <w:rsid w:val="00760B4B"/>
    <w:rsid w:val="0076308F"/>
    <w:rsid w:val="007631A5"/>
    <w:rsid w:val="00767169"/>
    <w:rsid w:val="007702BB"/>
    <w:rsid w:val="0077398D"/>
    <w:rsid w:val="00774AF2"/>
    <w:rsid w:val="00775B30"/>
    <w:rsid w:val="00775BC8"/>
    <w:rsid w:val="0077796A"/>
    <w:rsid w:val="0078069F"/>
    <w:rsid w:val="00781213"/>
    <w:rsid w:val="00784609"/>
    <w:rsid w:val="007855F9"/>
    <w:rsid w:val="00786930"/>
    <w:rsid w:val="00787177"/>
    <w:rsid w:val="00790336"/>
    <w:rsid w:val="00790571"/>
    <w:rsid w:val="007914D9"/>
    <w:rsid w:val="007919DC"/>
    <w:rsid w:val="007934B3"/>
    <w:rsid w:val="007944CE"/>
    <w:rsid w:val="00794C17"/>
    <w:rsid w:val="00795DAC"/>
    <w:rsid w:val="00795E85"/>
    <w:rsid w:val="00797A5F"/>
    <w:rsid w:val="007A2CE5"/>
    <w:rsid w:val="007A4F88"/>
    <w:rsid w:val="007A5217"/>
    <w:rsid w:val="007A6532"/>
    <w:rsid w:val="007A743D"/>
    <w:rsid w:val="007B0115"/>
    <w:rsid w:val="007B0331"/>
    <w:rsid w:val="007B0CC5"/>
    <w:rsid w:val="007B0FE7"/>
    <w:rsid w:val="007B268A"/>
    <w:rsid w:val="007C21F6"/>
    <w:rsid w:val="007C3409"/>
    <w:rsid w:val="007C343B"/>
    <w:rsid w:val="007C3A24"/>
    <w:rsid w:val="007C4909"/>
    <w:rsid w:val="007C4DE4"/>
    <w:rsid w:val="007C5796"/>
    <w:rsid w:val="007D0359"/>
    <w:rsid w:val="007D1B72"/>
    <w:rsid w:val="007D1C4E"/>
    <w:rsid w:val="007D1FC2"/>
    <w:rsid w:val="007D2DAC"/>
    <w:rsid w:val="007D379A"/>
    <w:rsid w:val="007D3FE8"/>
    <w:rsid w:val="007D5170"/>
    <w:rsid w:val="007D6D4E"/>
    <w:rsid w:val="007D7DC4"/>
    <w:rsid w:val="007E5921"/>
    <w:rsid w:val="007E5D8A"/>
    <w:rsid w:val="007E5E2D"/>
    <w:rsid w:val="007F45C8"/>
    <w:rsid w:val="008002F5"/>
    <w:rsid w:val="00801F6C"/>
    <w:rsid w:val="00810601"/>
    <w:rsid w:val="0081112B"/>
    <w:rsid w:val="0081185F"/>
    <w:rsid w:val="0081700C"/>
    <w:rsid w:val="008204F2"/>
    <w:rsid w:val="00825C3F"/>
    <w:rsid w:val="00825E46"/>
    <w:rsid w:val="00831AA1"/>
    <w:rsid w:val="0083356B"/>
    <w:rsid w:val="00833DD2"/>
    <w:rsid w:val="008367AF"/>
    <w:rsid w:val="00837088"/>
    <w:rsid w:val="00840D46"/>
    <w:rsid w:val="00843BB3"/>
    <w:rsid w:val="00844814"/>
    <w:rsid w:val="00844FA1"/>
    <w:rsid w:val="00845944"/>
    <w:rsid w:val="00847833"/>
    <w:rsid w:val="008504A0"/>
    <w:rsid w:val="00850EB4"/>
    <w:rsid w:val="008543EC"/>
    <w:rsid w:val="00861A97"/>
    <w:rsid w:val="00861BC9"/>
    <w:rsid w:val="00863958"/>
    <w:rsid w:val="0086464E"/>
    <w:rsid w:val="0086562A"/>
    <w:rsid w:val="00865C3D"/>
    <w:rsid w:val="00866A0D"/>
    <w:rsid w:val="00870629"/>
    <w:rsid w:val="00873338"/>
    <w:rsid w:val="00874E6C"/>
    <w:rsid w:val="00877132"/>
    <w:rsid w:val="00877753"/>
    <w:rsid w:val="00877E5F"/>
    <w:rsid w:val="0088070F"/>
    <w:rsid w:val="00883227"/>
    <w:rsid w:val="00886108"/>
    <w:rsid w:val="00887C08"/>
    <w:rsid w:val="008911E2"/>
    <w:rsid w:val="00891924"/>
    <w:rsid w:val="00892F91"/>
    <w:rsid w:val="00895FC8"/>
    <w:rsid w:val="0089653F"/>
    <w:rsid w:val="008972E7"/>
    <w:rsid w:val="008A0819"/>
    <w:rsid w:val="008A0943"/>
    <w:rsid w:val="008A168F"/>
    <w:rsid w:val="008A334E"/>
    <w:rsid w:val="008A5483"/>
    <w:rsid w:val="008B00C1"/>
    <w:rsid w:val="008B0B37"/>
    <w:rsid w:val="008B1E16"/>
    <w:rsid w:val="008B1E9B"/>
    <w:rsid w:val="008B2201"/>
    <w:rsid w:val="008B522B"/>
    <w:rsid w:val="008B6AC8"/>
    <w:rsid w:val="008C14F1"/>
    <w:rsid w:val="008C15D5"/>
    <w:rsid w:val="008C1C59"/>
    <w:rsid w:val="008C4BF1"/>
    <w:rsid w:val="008C7F79"/>
    <w:rsid w:val="008D2389"/>
    <w:rsid w:val="008D3D3F"/>
    <w:rsid w:val="008D44E1"/>
    <w:rsid w:val="008D57A7"/>
    <w:rsid w:val="008D6178"/>
    <w:rsid w:val="008D6484"/>
    <w:rsid w:val="008D697D"/>
    <w:rsid w:val="008D70B1"/>
    <w:rsid w:val="008D7A15"/>
    <w:rsid w:val="008D7D53"/>
    <w:rsid w:val="008E02AA"/>
    <w:rsid w:val="008E1EE1"/>
    <w:rsid w:val="008E233C"/>
    <w:rsid w:val="008E31BB"/>
    <w:rsid w:val="008E49F0"/>
    <w:rsid w:val="008E5BF2"/>
    <w:rsid w:val="008E5DB0"/>
    <w:rsid w:val="008E5DC5"/>
    <w:rsid w:val="008E7EA4"/>
    <w:rsid w:val="008F04AB"/>
    <w:rsid w:val="008F1F44"/>
    <w:rsid w:val="008F219B"/>
    <w:rsid w:val="008F4356"/>
    <w:rsid w:val="008F44AD"/>
    <w:rsid w:val="008F464E"/>
    <w:rsid w:val="008F5C0D"/>
    <w:rsid w:val="008F6277"/>
    <w:rsid w:val="008F6767"/>
    <w:rsid w:val="008F7AAE"/>
    <w:rsid w:val="0090120A"/>
    <w:rsid w:val="00905AC0"/>
    <w:rsid w:val="00906B9B"/>
    <w:rsid w:val="00907CD9"/>
    <w:rsid w:val="00910103"/>
    <w:rsid w:val="00911E3B"/>
    <w:rsid w:val="00913023"/>
    <w:rsid w:val="00913E9E"/>
    <w:rsid w:val="00913EA2"/>
    <w:rsid w:val="00916DB6"/>
    <w:rsid w:val="0091702A"/>
    <w:rsid w:val="009211E9"/>
    <w:rsid w:val="009260CD"/>
    <w:rsid w:val="00927025"/>
    <w:rsid w:val="00933470"/>
    <w:rsid w:val="00933549"/>
    <w:rsid w:val="00940C87"/>
    <w:rsid w:val="0094189A"/>
    <w:rsid w:val="00952145"/>
    <w:rsid w:val="00953450"/>
    <w:rsid w:val="009574FE"/>
    <w:rsid w:val="009626C4"/>
    <w:rsid w:val="009646DE"/>
    <w:rsid w:val="00964C98"/>
    <w:rsid w:val="00965107"/>
    <w:rsid w:val="00970674"/>
    <w:rsid w:val="0097551C"/>
    <w:rsid w:val="0098151B"/>
    <w:rsid w:val="009818D0"/>
    <w:rsid w:val="00981B02"/>
    <w:rsid w:val="00984F2C"/>
    <w:rsid w:val="00987F34"/>
    <w:rsid w:val="009921F7"/>
    <w:rsid w:val="00995B77"/>
    <w:rsid w:val="00996BF6"/>
    <w:rsid w:val="009978AA"/>
    <w:rsid w:val="00997D23"/>
    <w:rsid w:val="009A33A8"/>
    <w:rsid w:val="009A3F25"/>
    <w:rsid w:val="009A5FAD"/>
    <w:rsid w:val="009A7ABC"/>
    <w:rsid w:val="009B19C7"/>
    <w:rsid w:val="009B2F70"/>
    <w:rsid w:val="009B4DC3"/>
    <w:rsid w:val="009B7D49"/>
    <w:rsid w:val="009C0494"/>
    <w:rsid w:val="009C1578"/>
    <w:rsid w:val="009C1B86"/>
    <w:rsid w:val="009C618C"/>
    <w:rsid w:val="009C684A"/>
    <w:rsid w:val="009D0E12"/>
    <w:rsid w:val="009D23B0"/>
    <w:rsid w:val="009D426A"/>
    <w:rsid w:val="009D4D57"/>
    <w:rsid w:val="009D5936"/>
    <w:rsid w:val="009E29CB"/>
    <w:rsid w:val="009E4301"/>
    <w:rsid w:val="009E4887"/>
    <w:rsid w:val="009E5201"/>
    <w:rsid w:val="009F003A"/>
    <w:rsid w:val="009F210D"/>
    <w:rsid w:val="009F351B"/>
    <w:rsid w:val="009F44E3"/>
    <w:rsid w:val="009F4B3F"/>
    <w:rsid w:val="009F6960"/>
    <w:rsid w:val="009F706A"/>
    <w:rsid w:val="009F7319"/>
    <w:rsid w:val="00A012E7"/>
    <w:rsid w:val="00A016B9"/>
    <w:rsid w:val="00A02509"/>
    <w:rsid w:val="00A046E6"/>
    <w:rsid w:val="00A063B6"/>
    <w:rsid w:val="00A07805"/>
    <w:rsid w:val="00A07C11"/>
    <w:rsid w:val="00A162A9"/>
    <w:rsid w:val="00A171D1"/>
    <w:rsid w:val="00A21370"/>
    <w:rsid w:val="00A22860"/>
    <w:rsid w:val="00A240D8"/>
    <w:rsid w:val="00A2577D"/>
    <w:rsid w:val="00A30FE3"/>
    <w:rsid w:val="00A31F8D"/>
    <w:rsid w:val="00A32701"/>
    <w:rsid w:val="00A329A2"/>
    <w:rsid w:val="00A34E95"/>
    <w:rsid w:val="00A351CD"/>
    <w:rsid w:val="00A40720"/>
    <w:rsid w:val="00A46063"/>
    <w:rsid w:val="00A47303"/>
    <w:rsid w:val="00A4736F"/>
    <w:rsid w:val="00A503F9"/>
    <w:rsid w:val="00A53263"/>
    <w:rsid w:val="00A53B5E"/>
    <w:rsid w:val="00A5789A"/>
    <w:rsid w:val="00A60407"/>
    <w:rsid w:val="00A6158F"/>
    <w:rsid w:val="00A63493"/>
    <w:rsid w:val="00A634FE"/>
    <w:rsid w:val="00A64971"/>
    <w:rsid w:val="00A66973"/>
    <w:rsid w:val="00A66D11"/>
    <w:rsid w:val="00A75B4F"/>
    <w:rsid w:val="00A7704D"/>
    <w:rsid w:val="00A77658"/>
    <w:rsid w:val="00A84CBF"/>
    <w:rsid w:val="00A860E2"/>
    <w:rsid w:val="00A876F2"/>
    <w:rsid w:val="00A90533"/>
    <w:rsid w:val="00A91E55"/>
    <w:rsid w:val="00A9269A"/>
    <w:rsid w:val="00A931A7"/>
    <w:rsid w:val="00A97603"/>
    <w:rsid w:val="00A97F2B"/>
    <w:rsid w:val="00AA069E"/>
    <w:rsid w:val="00AA0C38"/>
    <w:rsid w:val="00AA2308"/>
    <w:rsid w:val="00AA5EDB"/>
    <w:rsid w:val="00AB0531"/>
    <w:rsid w:val="00AB0AAD"/>
    <w:rsid w:val="00AB122B"/>
    <w:rsid w:val="00AB4449"/>
    <w:rsid w:val="00AB4B10"/>
    <w:rsid w:val="00AB6787"/>
    <w:rsid w:val="00AB6CA3"/>
    <w:rsid w:val="00AC18DC"/>
    <w:rsid w:val="00AC1DBC"/>
    <w:rsid w:val="00AC2259"/>
    <w:rsid w:val="00AC7FC4"/>
    <w:rsid w:val="00AD01B1"/>
    <w:rsid w:val="00AD1D5D"/>
    <w:rsid w:val="00AD296A"/>
    <w:rsid w:val="00AD4C1F"/>
    <w:rsid w:val="00AD5356"/>
    <w:rsid w:val="00AD6FE0"/>
    <w:rsid w:val="00AE038E"/>
    <w:rsid w:val="00AF7410"/>
    <w:rsid w:val="00B011F8"/>
    <w:rsid w:val="00B01906"/>
    <w:rsid w:val="00B026C7"/>
    <w:rsid w:val="00B06046"/>
    <w:rsid w:val="00B1279C"/>
    <w:rsid w:val="00B154E0"/>
    <w:rsid w:val="00B1654B"/>
    <w:rsid w:val="00B176E6"/>
    <w:rsid w:val="00B17C1B"/>
    <w:rsid w:val="00B20EC9"/>
    <w:rsid w:val="00B227CD"/>
    <w:rsid w:val="00B2298B"/>
    <w:rsid w:val="00B23EF7"/>
    <w:rsid w:val="00B251B3"/>
    <w:rsid w:val="00B33C8A"/>
    <w:rsid w:val="00B4128E"/>
    <w:rsid w:val="00B4343E"/>
    <w:rsid w:val="00B46474"/>
    <w:rsid w:val="00B500CC"/>
    <w:rsid w:val="00B502C7"/>
    <w:rsid w:val="00B50CFF"/>
    <w:rsid w:val="00B51291"/>
    <w:rsid w:val="00B524B1"/>
    <w:rsid w:val="00B54CA2"/>
    <w:rsid w:val="00B567DB"/>
    <w:rsid w:val="00B56EDA"/>
    <w:rsid w:val="00B574BB"/>
    <w:rsid w:val="00B64446"/>
    <w:rsid w:val="00B65315"/>
    <w:rsid w:val="00B7294F"/>
    <w:rsid w:val="00B73632"/>
    <w:rsid w:val="00B73B61"/>
    <w:rsid w:val="00B74AB0"/>
    <w:rsid w:val="00B81D8C"/>
    <w:rsid w:val="00B81E87"/>
    <w:rsid w:val="00B87E28"/>
    <w:rsid w:val="00B92267"/>
    <w:rsid w:val="00B92582"/>
    <w:rsid w:val="00B929E9"/>
    <w:rsid w:val="00B95083"/>
    <w:rsid w:val="00B955B8"/>
    <w:rsid w:val="00B97166"/>
    <w:rsid w:val="00BA0C41"/>
    <w:rsid w:val="00BA1031"/>
    <w:rsid w:val="00BA2E54"/>
    <w:rsid w:val="00BA5E68"/>
    <w:rsid w:val="00BA60D6"/>
    <w:rsid w:val="00BA620E"/>
    <w:rsid w:val="00BA66A6"/>
    <w:rsid w:val="00BA75F9"/>
    <w:rsid w:val="00BA7C3E"/>
    <w:rsid w:val="00BB1110"/>
    <w:rsid w:val="00BB144B"/>
    <w:rsid w:val="00BB2895"/>
    <w:rsid w:val="00BB7DF0"/>
    <w:rsid w:val="00BC557A"/>
    <w:rsid w:val="00BC57D7"/>
    <w:rsid w:val="00BC6AF8"/>
    <w:rsid w:val="00BC7093"/>
    <w:rsid w:val="00BC7578"/>
    <w:rsid w:val="00BD15A0"/>
    <w:rsid w:val="00BD1C57"/>
    <w:rsid w:val="00BD2369"/>
    <w:rsid w:val="00BD4B6C"/>
    <w:rsid w:val="00BD54B9"/>
    <w:rsid w:val="00BD71CA"/>
    <w:rsid w:val="00BD7526"/>
    <w:rsid w:val="00BE1BC4"/>
    <w:rsid w:val="00BE268D"/>
    <w:rsid w:val="00BE3C09"/>
    <w:rsid w:val="00BF1AB2"/>
    <w:rsid w:val="00BF5185"/>
    <w:rsid w:val="00BF5841"/>
    <w:rsid w:val="00BF61D1"/>
    <w:rsid w:val="00C00137"/>
    <w:rsid w:val="00C0029B"/>
    <w:rsid w:val="00C02399"/>
    <w:rsid w:val="00C0291D"/>
    <w:rsid w:val="00C03982"/>
    <w:rsid w:val="00C063FF"/>
    <w:rsid w:val="00C102E9"/>
    <w:rsid w:val="00C11678"/>
    <w:rsid w:val="00C15162"/>
    <w:rsid w:val="00C15E7B"/>
    <w:rsid w:val="00C17026"/>
    <w:rsid w:val="00C17D7A"/>
    <w:rsid w:val="00C17F8A"/>
    <w:rsid w:val="00C205B6"/>
    <w:rsid w:val="00C22DAA"/>
    <w:rsid w:val="00C22F59"/>
    <w:rsid w:val="00C2626C"/>
    <w:rsid w:val="00C30F11"/>
    <w:rsid w:val="00C33A09"/>
    <w:rsid w:val="00C41466"/>
    <w:rsid w:val="00C424C5"/>
    <w:rsid w:val="00C42733"/>
    <w:rsid w:val="00C46E65"/>
    <w:rsid w:val="00C50A4A"/>
    <w:rsid w:val="00C50A5B"/>
    <w:rsid w:val="00C510D6"/>
    <w:rsid w:val="00C528AA"/>
    <w:rsid w:val="00C532C0"/>
    <w:rsid w:val="00C548F9"/>
    <w:rsid w:val="00C55FA5"/>
    <w:rsid w:val="00C6134E"/>
    <w:rsid w:val="00C62BE1"/>
    <w:rsid w:val="00C636B9"/>
    <w:rsid w:val="00C66BD7"/>
    <w:rsid w:val="00C66DAF"/>
    <w:rsid w:val="00C71AB6"/>
    <w:rsid w:val="00C720E3"/>
    <w:rsid w:val="00C7283E"/>
    <w:rsid w:val="00C74971"/>
    <w:rsid w:val="00C75CDE"/>
    <w:rsid w:val="00C76607"/>
    <w:rsid w:val="00C77779"/>
    <w:rsid w:val="00C779CC"/>
    <w:rsid w:val="00C81333"/>
    <w:rsid w:val="00C83C9F"/>
    <w:rsid w:val="00C84EBE"/>
    <w:rsid w:val="00C87F28"/>
    <w:rsid w:val="00C91D3A"/>
    <w:rsid w:val="00C921AE"/>
    <w:rsid w:val="00C9270A"/>
    <w:rsid w:val="00C92BD1"/>
    <w:rsid w:val="00C93B07"/>
    <w:rsid w:val="00C95E36"/>
    <w:rsid w:val="00CA470B"/>
    <w:rsid w:val="00CA4E5D"/>
    <w:rsid w:val="00CA6EB9"/>
    <w:rsid w:val="00CB02C3"/>
    <w:rsid w:val="00CB402A"/>
    <w:rsid w:val="00CB5461"/>
    <w:rsid w:val="00CB57B4"/>
    <w:rsid w:val="00CB5B12"/>
    <w:rsid w:val="00CB67FC"/>
    <w:rsid w:val="00CC06CD"/>
    <w:rsid w:val="00CC3587"/>
    <w:rsid w:val="00CC4600"/>
    <w:rsid w:val="00CD1D7E"/>
    <w:rsid w:val="00CD4576"/>
    <w:rsid w:val="00CD643E"/>
    <w:rsid w:val="00CD7182"/>
    <w:rsid w:val="00CE1403"/>
    <w:rsid w:val="00CE264C"/>
    <w:rsid w:val="00CE3F29"/>
    <w:rsid w:val="00CE58B1"/>
    <w:rsid w:val="00CE5E72"/>
    <w:rsid w:val="00CE66F0"/>
    <w:rsid w:val="00CF00F9"/>
    <w:rsid w:val="00CF1BE2"/>
    <w:rsid w:val="00CF27EA"/>
    <w:rsid w:val="00CF2FC7"/>
    <w:rsid w:val="00CF4091"/>
    <w:rsid w:val="00CF4386"/>
    <w:rsid w:val="00CF7A24"/>
    <w:rsid w:val="00D05174"/>
    <w:rsid w:val="00D06269"/>
    <w:rsid w:val="00D110FE"/>
    <w:rsid w:val="00D11545"/>
    <w:rsid w:val="00D11F75"/>
    <w:rsid w:val="00D15D5E"/>
    <w:rsid w:val="00D17560"/>
    <w:rsid w:val="00D20BB2"/>
    <w:rsid w:val="00D20F19"/>
    <w:rsid w:val="00D24A0B"/>
    <w:rsid w:val="00D24E8C"/>
    <w:rsid w:val="00D3116D"/>
    <w:rsid w:val="00D3375C"/>
    <w:rsid w:val="00D361D3"/>
    <w:rsid w:val="00D36517"/>
    <w:rsid w:val="00D3764F"/>
    <w:rsid w:val="00D45964"/>
    <w:rsid w:val="00D46098"/>
    <w:rsid w:val="00D50592"/>
    <w:rsid w:val="00D54EB9"/>
    <w:rsid w:val="00D60844"/>
    <w:rsid w:val="00D63B0B"/>
    <w:rsid w:val="00D63C20"/>
    <w:rsid w:val="00D654E7"/>
    <w:rsid w:val="00D65BC3"/>
    <w:rsid w:val="00D70D38"/>
    <w:rsid w:val="00D71BB9"/>
    <w:rsid w:val="00D71DCE"/>
    <w:rsid w:val="00D73F5E"/>
    <w:rsid w:val="00D759C9"/>
    <w:rsid w:val="00D77001"/>
    <w:rsid w:val="00D77636"/>
    <w:rsid w:val="00D82EF7"/>
    <w:rsid w:val="00D834AB"/>
    <w:rsid w:val="00D83E77"/>
    <w:rsid w:val="00D84A39"/>
    <w:rsid w:val="00D84E08"/>
    <w:rsid w:val="00D851BD"/>
    <w:rsid w:val="00D8522B"/>
    <w:rsid w:val="00D85634"/>
    <w:rsid w:val="00D87FF7"/>
    <w:rsid w:val="00D95725"/>
    <w:rsid w:val="00D957F7"/>
    <w:rsid w:val="00D96B5E"/>
    <w:rsid w:val="00D97F9C"/>
    <w:rsid w:val="00DA2393"/>
    <w:rsid w:val="00DA3140"/>
    <w:rsid w:val="00DA3C70"/>
    <w:rsid w:val="00DA42B7"/>
    <w:rsid w:val="00DA493A"/>
    <w:rsid w:val="00DA7EF6"/>
    <w:rsid w:val="00DB1D9A"/>
    <w:rsid w:val="00DB2DF5"/>
    <w:rsid w:val="00DB5095"/>
    <w:rsid w:val="00DB57DA"/>
    <w:rsid w:val="00DC1F2B"/>
    <w:rsid w:val="00DC4EAB"/>
    <w:rsid w:val="00DC589A"/>
    <w:rsid w:val="00DC63A1"/>
    <w:rsid w:val="00DD21B9"/>
    <w:rsid w:val="00DD2B03"/>
    <w:rsid w:val="00DD3398"/>
    <w:rsid w:val="00DD5C96"/>
    <w:rsid w:val="00DE06B8"/>
    <w:rsid w:val="00DE1456"/>
    <w:rsid w:val="00DE3CBD"/>
    <w:rsid w:val="00DE671F"/>
    <w:rsid w:val="00DE7E5C"/>
    <w:rsid w:val="00DF16FE"/>
    <w:rsid w:val="00DF2C93"/>
    <w:rsid w:val="00DF34D4"/>
    <w:rsid w:val="00DF44F5"/>
    <w:rsid w:val="00DF60A8"/>
    <w:rsid w:val="00DF74F9"/>
    <w:rsid w:val="00E005F8"/>
    <w:rsid w:val="00E00764"/>
    <w:rsid w:val="00E03B18"/>
    <w:rsid w:val="00E05642"/>
    <w:rsid w:val="00E05D5C"/>
    <w:rsid w:val="00E06FED"/>
    <w:rsid w:val="00E111B5"/>
    <w:rsid w:val="00E1264C"/>
    <w:rsid w:val="00E147E5"/>
    <w:rsid w:val="00E16401"/>
    <w:rsid w:val="00E17407"/>
    <w:rsid w:val="00E23182"/>
    <w:rsid w:val="00E233FE"/>
    <w:rsid w:val="00E24862"/>
    <w:rsid w:val="00E26DE7"/>
    <w:rsid w:val="00E3234B"/>
    <w:rsid w:val="00E347B1"/>
    <w:rsid w:val="00E34989"/>
    <w:rsid w:val="00E3679A"/>
    <w:rsid w:val="00E370EF"/>
    <w:rsid w:val="00E40768"/>
    <w:rsid w:val="00E4198F"/>
    <w:rsid w:val="00E42BF1"/>
    <w:rsid w:val="00E43C23"/>
    <w:rsid w:val="00E45073"/>
    <w:rsid w:val="00E51336"/>
    <w:rsid w:val="00E51715"/>
    <w:rsid w:val="00E53A68"/>
    <w:rsid w:val="00E559D9"/>
    <w:rsid w:val="00E57C68"/>
    <w:rsid w:val="00E60398"/>
    <w:rsid w:val="00E60C38"/>
    <w:rsid w:val="00E617B3"/>
    <w:rsid w:val="00E632E5"/>
    <w:rsid w:val="00E66DD8"/>
    <w:rsid w:val="00E74028"/>
    <w:rsid w:val="00E76F2D"/>
    <w:rsid w:val="00E77C7E"/>
    <w:rsid w:val="00E8238C"/>
    <w:rsid w:val="00E82D19"/>
    <w:rsid w:val="00E85650"/>
    <w:rsid w:val="00E86B9D"/>
    <w:rsid w:val="00E92854"/>
    <w:rsid w:val="00E97A0E"/>
    <w:rsid w:val="00E97D34"/>
    <w:rsid w:val="00E97F13"/>
    <w:rsid w:val="00EA2D4F"/>
    <w:rsid w:val="00EA59C5"/>
    <w:rsid w:val="00EA63DF"/>
    <w:rsid w:val="00EA6682"/>
    <w:rsid w:val="00EA6E04"/>
    <w:rsid w:val="00EA7EE7"/>
    <w:rsid w:val="00EB2B67"/>
    <w:rsid w:val="00EB36C8"/>
    <w:rsid w:val="00EB40BA"/>
    <w:rsid w:val="00EB6410"/>
    <w:rsid w:val="00EB77EC"/>
    <w:rsid w:val="00EB7F8C"/>
    <w:rsid w:val="00EC0CEB"/>
    <w:rsid w:val="00EC2310"/>
    <w:rsid w:val="00EC2E1B"/>
    <w:rsid w:val="00EC3BCF"/>
    <w:rsid w:val="00EC4497"/>
    <w:rsid w:val="00EC57BB"/>
    <w:rsid w:val="00EC66A5"/>
    <w:rsid w:val="00EC6B7B"/>
    <w:rsid w:val="00EC6C00"/>
    <w:rsid w:val="00ED21E3"/>
    <w:rsid w:val="00ED4888"/>
    <w:rsid w:val="00ED7490"/>
    <w:rsid w:val="00EE1F1C"/>
    <w:rsid w:val="00EE59EE"/>
    <w:rsid w:val="00EE5B30"/>
    <w:rsid w:val="00EE755A"/>
    <w:rsid w:val="00EF1BE1"/>
    <w:rsid w:val="00EF3B67"/>
    <w:rsid w:val="00EF5163"/>
    <w:rsid w:val="00EF6341"/>
    <w:rsid w:val="00F00B17"/>
    <w:rsid w:val="00F00EC6"/>
    <w:rsid w:val="00F01D19"/>
    <w:rsid w:val="00F02BEC"/>
    <w:rsid w:val="00F02F96"/>
    <w:rsid w:val="00F057AB"/>
    <w:rsid w:val="00F05FD6"/>
    <w:rsid w:val="00F066AB"/>
    <w:rsid w:val="00F0790A"/>
    <w:rsid w:val="00F11241"/>
    <w:rsid w:val="00F12908"/>
    <w:rsid w:val="00F141AC"/>
    <w:rsid w:val="00F15678"/>
    <w:rsid w:val="00F15C2E"/>
    <w:rsid w:val="00F17A63"/>
    <w:rsid w:val="00F17D1E"/>
    <w:rsid w:val="00F207F6"/>
    <w:rsid w:val="00F2155F"/>
    <w:rsid w:val="00F21D84"/>
    <w:rsid w:val="00F225E1"/>
    <w:rsid w:val="00F2365F"/>
    <w:rsid w:val="00F246A7"/>
    <w:rsid w:val="00F26FDA"/>
    <w:rsid w:val="00F30861"/>
    <w:rsid w:val="00F3131C"/>
    <w:rsid w:val="00F319B0"/>
    <w:rsid w:val="00F33601"/>
    <w:rsid w:val="00F3440D"/>
    <w:rsid w:val="00F354F8"/>
    <w:rsid w:val="00F40B12"/>
    <w:rsid w:val="00F40B1B"/>
    <w:rsid w:val="00F42AB4"/>
    <w:rsid w:val="00F43C01"/>
    <w:rsid w:val="00F44A7F"/>
    <w:rsid w:val="00F4605B"/>
    <w:rsid w:val="00F516DA"/>
    <w:rsid w:val="00F52707"/>
    <w:rsid w:val="00F535A5"/>
    <w:rsid w:val="00F5478D"/>
    <w:rsid w:val="00F55276"/>
    <w:rsid w:val="00F55AE0"/>
    <w:rsid w:val="00F56EC2"/>
    <w:rsid w:val="00F5727A"/>
    <w:rsid w:val="00F65225"/>
    <w:rsid w:val="00F71122"/>
    <w:rsid w:val="00F720DF"/>
    <w:rsid w:val="00F73276"/>
    <w:rsid w:val="00F74C22"/>
    <w:rsid w:val="00F776D0"/>
    <w:rsid w:val="00F77FC4"/>
    <w:rsid w:val="00F81008"/>
    <w:rsid w:val="00F81B03"/>
    <w:rsid w:val="00F82667"/>
    <w:rsid w:val="00F8348A"/>
    <w:rsid w:val="00F86AE8"/>
    <w:rsid w:val="00F9191B"/>
    <w:rsid w:val="00F935D8"/>
    <w:rsid w:val="00F95D39"/>
    <w:rsid w:val="00F973B9"/>
    <w:rsid w:val="00FA45C3"/>
    <w:rsid w:val="00FA6960"/>
    <w:rsid w:val="00FA758E"/>
    <w:rsid w:val="00FB0FE9"/>
    <w:rsid w:val="00FB237E"/>
    <w:rsid w:val="00FB443B"/>
    <w:rsid w:val="00FB51A4"/>
    <w:rsid w:val="00FB6E84"/>
    <w:rsid w:val="00FB7369"/>
    <w:rsid w:val="00FB7992"/>
    <w:rsid w:val="00FC3F7F"/>
    <w:rsid w:val="00FC41CA"/>
    <w:rsid w:val="00FC4D35"/>
    <w:rsid w:val="00FC529F"/>
    <w:rsid w:val="00FD3CA6"/>
    <w:rsid w:val="00FD59D9"/>
    <w:rsid w:val="00FD5D93"/>
    <w:rsid w:val="00FD6DC3"/>
    <w:rsid w:val="00FD7F08"/>
    <w:rsid w:val="00FE1315"/>
    <w:rsid w:val="00FE4A6E"/>
    <w:rsid w:val="00FE78BE"/>
    <w:rsid w:val="00FF0D1F"/>
    <w:rsid w:val="00FF3719"/>
    <w:rsid w:val="00FF523F"/>
    <w:rsid w:val="00FF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3EF4"/>
    <w:pPr>
      <w:suppressAutoHyphens/>
    </w:pPr>
    <w:rPr>
      <w:rFonts w:ascii="Arial" w:hAnsi="Arial"/>
      <w:sz w:val="18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D95725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rsid w:val="00D95725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8F6277"/>
    <w:pPr>
      <w:keepNext/>
      <w:numPr>
        <w:ilvl w:val="2"/>
        <w:numId w:val="13"/>
      </w:numPr>
      <w:spacing w:after="240"/>
      <w:outlineLvl w:val="2"/>
    </w:pPr>
    <w:rPr>
      <w:b/>
      <w:bCs/>
      <w:sz w:val="24"/>
      <w:szCs w:val="26"/>
      <w:lang w:val="x-none"/>
    </w:rPr>
  </w:style>
  <w:style w:type="paragraph" w:styleId="berschrift40">
    <w:name w:val="heading 4"/>
    <w:basedOn w:val="Standard"/>
    <w:next w:val="Standard"/>
    <w:link w:val="berschrift4Zchn"/>
    <w:rsid w:val="00CC3587"/>
    <w:pPr>
      <w:keepNext/>
      <w:numPr>
        <w:ilvl w:val="3"/>
        <w:numId w:val="4"/>
      </w:numPr>
      <w:spacing w:before="120" w:after="120"/>
      <w:outlineLvl w:val="3"/>
    </w:pPr>
    <w:rPr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8Num2z0">
    <w:name w:val="WW8Num2z0"/>
    <w:rsid w:val="003F5144"/>
    <w:rPr>
      <w:rFonts w:ascii="Symbol" w:hAnsi="Symbol"/>
    </w:rPr>
  </w:style>
  <w:style w:type="character" w:customStyle="1" w:styleId="WW8Num2z2">
    <w:name w:val="WW8Num2z2"/>
    <w:rsid w:val="003F5144"/>
    <w:rPr>
      <w:rFonts w:ascii="Wingdings" w:hAnsi="Wingdings"/>
    </w:rPr>
  </w:style>
  <w:style w:type="character" w:customStyle="1" w:styleId="WW8Num2z4">
    <w:name w:val="WW8Num2z4"/>
    <w:rsid w:val="003F5144"/>
    <w:rPr>
      <w:rFonts w:ascii="Courier New" w:hAnsi="Courier New" w:cs="Courier New"/>
    </w:rPr>
  </w:style>
  <w:style w:type="character" w:customStyle="1" w:styleId="WW8Num3z0">
    <w:name w:val="WW8Num3z0"/>
    <w:rsid w:val="003F5144"/>
    <w:rPr>
      <w:rFonts w:ascii="Times New Roman" w:hAnsi="Times New Roman" w:cs="Times New Roman"/>
    </w:rPr>
  </w:style>
  <w:style w:type="character" w:customStyle="1" w:styleId="WW8Num5z0">
    <w:name w:val="WW8Num5z0"/>
    <w:rsid w:val="003F5144"/>
    <w:rPr>
      <w:rFonts w:ascii="Symbol" w:hAnsi="Symbol"/>
    </w:rPr>
  </w:style>
  <w:style w:type="character" w:customStyle="1" w:styleId="WW8Num6z0">
    <w:name w:val="WW8Num6z0"/>
    <w:rsid w:val="003F5144"/>
    <w:rPr>
      <w:rFonts w:ascii="Symbol" w:hAnsi="Symbol"/>
      <w:color w:val="FF0000"/>
    </w:rPr>
  </w:style>
  <w:style w:type="character" w:customStyle="1" w:styleId="WW8Num7z0">
    <w:name w:val="WW8Num7z0"/>
    <w:rsid w:val="003F5144"/>
    <w:rPr>
      <w:rFonts w:ascii="Arial" w:hAnsi="Arial" w:cs="Arial"/>
    </w:rPr>
  </w:style>
  <w:style w:type="character" w:customStyle="1" w:styleId="WW8Num9z0">
    <w:name w:val="WW8Num9z0"/>
    <w:rsid w:val="003F5144"/>
    <w:rPr>
      <w:rFonts w:ascii="Symbol" w:hAnsi="Symbol"/>
      <w:color w:val="FF0000"/>
    </w:rPr>
  </w:style>
  <w:style w:type="character" w:customStyle="1" w:styleId="WW8Num10z0">
    <w:name w:val="WW8Num10z0"/>
    <w:rsid w:val="003F5144"/>
    <w:rPr>
      <w:rFonts w:ascii="Arial" w:hAnsi="Arial"/>
    </w:rPr>
  </w:style>
  <w:style w:type="character" w:customStyle="1" w:styleId="WW8Num11z0">
    <w:name w:val="WW8Num11z0"/>
    <w:rsid w:val="003F5144"/>
    <w:rPr>
      <w:rFonts w:ascii="Arial" w:hAnsi="Arial"/>
    </w:rPr>
  </w:style>
  <w:style w:type="character" w:customStyle="1" w:styleId="WW8Num12z0">
    <w:name w:val="WW8Num12z0"/>
    <w:rsid w:val="003F5144"/>
    <w:rPr>
      <w:rFonts w:ascii="Symbol" w:hAnsi="Symbol"/>
    </w:rPr>
  </w:style>
  <w:style w:type="character" w:customStyle="1" w:styleId="WW8Num13z0">
    <w:name w:val="WW8Num13z0"/>
    <w:rsid w:val="003F5144"/>
    <w:rPr>
      <w:rFonts w:ascii="Symbol" w:hAnsi="Symbol"/>
      <w:color w:val="FF0000"/>
    </w:rPr>
  </w:style>
  <w:style w:type="character" w:customStyle="1" w:styleId="WW8Num14z0">
    <w:name w:val="WW8Num14z0"/>
    <w:rsid w:val="003F5144"/>
    <w:rPr>
      <w:rFonts w:ascii="Arial" w:hAnsi="Arial"/>
    </w:rPr>
  </w:style>
  <w:style w:type="character" w:customStyle="1" w:styleId="WW8Num15z0">
    <w:name w:val="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1">
    <w:name w:val="WW8Num15z1"/>
    <w:rsid w:val="003F5144"/>
    <w:rPr>
      <w:rFonts w:ascii="Arial" w:hAnsi="Arial"/>
      <w:sz w:val="26"/>
      <w:szCs w:val="26"/>
    </w:rPr>
  </w:style>
  <w:style w:type="character" w:customStyle="1" w:styleId="WW8Num15z2">
    <w:name w:val="WW8Num15z2"/>
    <w:rsid w:val="003F5144"/>
    <w:rPr>
      <w:rFonts w:ascii="Arial" w:hAnsi="Arial"/>
    </w:rPr>
  </w:style>
  <w:style w:type="character" w:customStyle="1" w:styleId="WW-Absatz-Standardschriftart">
    <w:name w:val="WW-Absatz-Standardschriftart"/>
    <w:rsid w:val="003F5144"/>
  </w:style>
  <w:style w:type="character" w:customStyle="1" w:styleId="WW-WW8Num1z0">
    <w:name w:val="WW-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">
    <w:name w:val="WW-WW8Num2z0"/>
    <w:rsid w:val="003F5144"/>
    <w:rPr>
      <w:rFonts w:ascii="Symbol" w:hAnsi="Symbol"/>
    </w:rPr>
  </w:style>
  <w:style w:type="character" w:customStyle="1" w:styleId="WW-WW8Num2z2">
    <w:name w:val="WW-WW8Num2z2"/>
    <w:rsid w:val="003F5144"/>
    <w:rPr>
      <w:rFonts w:ascii="Wingdings" w:hAnsi="Wingdings"/>
    </w:rPr>
  </w:style>
  <w:style w:type="character" w:customStyle="1" w:styleId="WW-WW8Num2z4">
    <w:name w:val="WW-WW8Num2z4"/>
    <w:rsid w:val="003F5144"/>
    <w:rPr>
      <w:rFonts w:ascii="Courier New" w:hAnsi="Courier New" w:cs="Courier New"/>
    </w:rPr>
  </w:style>
  <w:style w:type="character" w:customStyle="1" w:styleId="WW-WW8Num3z0">
    <w:name w:val="WW-WW8Num3z0"/>
    <w:rsid w:val="003F5144"/>
    <w:rPr>
      <w:rFonts w:ascii="Times New Roman" w:hAnsi="Times New Roman" w:cs="Times New Roman"/>
    </w:rPr>
  </w:style>
  <w:style w:type="character" w:customStyle="1" w:styleId="WW-WW8Num5z0">
    <w:name w:val="WW-WW8Num5z0"/>
    <w:rsid w:val="003F5144"/>
    <w:rPr>
      <w:rFonts w:ascii="Symbol" w:hAnsi="Symbol"/>
    </w:rPr>
  </w:style>
  <w:style w:type="character" w:customStyle="1" w:styleId="WW-WW8Num6z0">
    <w:name w:val="WW-WW8Num6z0"/>
    <w:rsid w:val="003F5144"/>
    <w:rPr>
      <w:rFonts w:ascii="Symbol" w:hAnsi="Symbol"/>
      <w:color w:val="FF0000"/>
    </w:rPr>
  </w:style>
  <w:style w:type="character" w:customStyle="1" w:styleId="WW-WW8Num7z0">
    <w:name w:val="WW-WW8Num7z0"/>
    <w:rsid w:val="003F5144"/>
    <w:rPr>
      <w:rFonts w:ascii="Arial" w:hAnsi="Arial" w:cs="Arial"/>
    </w:rPr>
  </w:style>
  <w:style w:type="character" w:customStyle="1" w:styleId="WW-WW8Num9z0">
    <w:name w:val="WW-WW8Num9z0"/>
    <w:rsid w:val="003F5144"/>
    <w:rPr>
      <w:rFonts w:ascii="Symbol" w:hAnsi="Symbol"/>
      <w:color w:val="FF0000"/>
    </w:rPr>
  </w:style>
  <w:style w:type="character" w:customStyle="1" w:styleId="WW-WW8Num10z0">
    <w:name w:val="WW-WW8Num10z0"/>
    <w:rsid w:val="003F5144"/>
    <w:rPr>
      <w:rFonts w:ascii="Arial" w:hAnsi="Arial"/>
    </w:rPr>
  </w:style>
  <w:style w:type="character" w:customStyle="1" w:styleId="WW-WW8Num11z0">
    <w:name w:val="WW-WW8Num11z0"/>
    <w:rsid w:val="003F5144"/>
    <w:rPr>
      <w:rFonts w:ascii="Arial" w:hAnsi="Arial"/>
    </w:rPr>
  </w:style>
  <w:style w:type="character" w:customStyle="1" w:styleId="WW-WW8Num12z0">
    <w:name w:val="WW-WW8Num12z0"/>
    <w:rsid w:val="003F5144"/>
    <w:rPr>
      <w:rFonts w:ascii="Symbol" w:hAnsi="Symbol"/>
    </w:rPr>
  </w:style>
  <w:style w:type="character" w:customStyle="1" w:styleId="WW-WW8Num13z0">
    <w:name w:val="WW-WW8Num13z0"/>
    <w:rsid w:val="003F5144"/>
    <w:rPr>
      <w:rFonts w:ascii="Symbol" w:hAnsi="Symbol"/>
      <w:color w:val="FF0000"/>
    </w:rPr>
  </w:style>
  <w:style w:type="character" w:customStyle="1" w:styleId="WW-WW8Num14z0">
    <w:name w:val="WW-WW8Num14z0"/>
    <w:rsid w:val="003F5144"/>
    <w:rPr>
      <w:rFonts w:ascii="Arial" w:hAnsi="Arial"/>
    </w:rPr>
  </w:style>
  <w:style w:type="character" w:customStyle="1" w:styleId="WW-WW8Num15z0">
    <w:name w:val="WW-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">
    <w:name w:val="WW-WW8Num15z1"/>
    <w:rsid w:val="003F5144"/>
    <w:rPr>
      <w:rFonts w:ascii="Arial" w:hAnsi="Arial"/>
      <w:sz w:val="26"/>
      <w:szCs w:val="26"/>
    </w:rPr>
  </w:style>
  <w:style w:type="character" w:customStyle="1" w:styleId="WW-WW8Num15z2">
    <w:name w:val="WW-WW8Num15z2"/>
    <w:rsid w:val="003F5144"/>
    <w:rPr>
      <w:rFonts w:ascii="Arial" w:hAnsi="Arial"/>
    </w:rPr>
  </w:style>
  <w:style w:type="character" w:customStyle="1" w:styleId="WW-Absatz-Standardschriftart1">
    <w:name w:val="WW-Absatz-Standardschriftart1"/>
    <w:rsid w:val="003F5144"/>
  </w:style>
  <w:style w:type="character" w:customStyle="1" w:styleId="WW-WW8Num1z01">
    <w:name w:val="WW-WW8Num1z0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">
    <w:name w:val="WW-WW8Num2z01"/>
    <w:rsid w:val="003F5144"/>
    <w:rPr>
      <w:rFonts w:ascii="Symbol" w:hAnsi="Symbol"/>
    </w:rPr>
  </w:style>
  <w:style w:type="character" w:customStyle="1" w:styleId="WW-WW8Num2z21">
    <w:name w:val="WW-WW8Num2z21"/>
    <w:rsid w:val="003F5144"/>
    <w:rPr>
      <w:rFonts w:ascii="Wingdings" w:hAnsi="Wingdings"/>
    </w:rPr>
  </w:style>
  <w:style w:type="character" w:customStyle="1" w:styleId="WW-WW8Num2z41">
    <w:name w:val="WW-WW8Num2z41"/>
    <w:rsid w:val="003F5144"/>
    <w:rPr>
      <w:rFonts w:ascii="Courier New" w:hAnsi="Courier New" w:cs="Courier New"/>
    </w:rPr>
  </w:style>
  <w:style w:type="character" w:customStyle="1" w:styleId="WW-WW8Num3z01">
    <w:name w:val="WW-WW8Num3z01"/>
    <w:rsid w:val="003F5144"/>
    <w:rPr>
      <w:rFonts w:ascii="Times New Roman" w:hAnsi="Times New Roman" w:cs="Times New Roman"/>
    </w:rPr>
  </w:style>
  <w:style w:type="character" w:customStyle="1" w:styleId="WW-WW8Num5z01">
    <w:name w:val="WW-WW8Num5z01"/>
    <w:rsid w:val="003F5144"/>
    <w:rPr>
      <w:rFonts w:ascii="Symbol" w:hAnsi="Symbol"/>
    </w:rPr>
  </w:style>
  <w:style w:type="character" w:customStyle="1" w:styleId="WW-WW8Num6z01">
    <w:name w:val="WW-WW8Num6z01"/>
    <w:rsid w:val="003F5144"/>
    <w:rPr>
      <w:rFonts w:ascii="Symbol" w:hAnsi="Symbol"/>
      <w:color w:val="FF0000"/>
    </w:rPr>
  </w:style>
  <w:style w:type="character" w:customStyle="1" w:styleId="WW-WW8Num7z01">
    <w:name w:val="WW-WW8Num7z01"/>
    <w:rsid w:val="003F5144"/>
    <w:rPr>
      <w:rFonts w:ascii="Arial" w:hAnsi="Arial" w:cs="Arial"/>
    </w:rPr>
  </w:style>
  <w:style w:type="character" w:customStyle="1" w:styleId="WW-WW8Num9z01">
    <w:name w:val="WW-WW8Num9z01"/>
    <w:rsid w:val="003F5144"/>
    <w:rPr>
      <w:rFonts w:ascii="Symbol" w:hAnsi="Symbol"/>
      <w:color w:val="FF0000"/>
    </w:rPr>
  </w:style>
  <w:style w:type="character" w:customStyle="1" w:styleId="WW-WW8Num10z01">
    <w:name w:val="WW-WW8Num10z01"/>
    <w:rsid w:val="003F5144"/>
    <w:rPr>
      <w:rFonts w:ascii="Arial" w:hAnsi="Arial"/>
    </w:rPr>
  </w:style>
  <w:style w:type="character" w:customStyle="1" w:styleId="WW-WW8Num11z01">
    <w:name w:val="WW-WW8Num11z01"/>
    <w:rsid w:val="003F5144"/>
    <w:rPr>
      <w:rFonts w:ascii="Arial" w:hAnsi="Arial"/>
    </w:rPr>
  </w:style>
  <w:style w:type="character" w:customStyle="1" w:styleId="WW-WW8Num12z01">
    <w:name w:val="WW-WW8Num12z01"/>
    <w:rsid w:val="003F5144"/>
    <w:rPr>
      <w:rFonts w:ascii="Symbol" w:hAnsi="Symbol"/>
    </w:rPr>
  </w:style>
  <w:style w:type="character" w:customStyle="1" w:styleId="WW-WW8Num13z01">
    <w:name w:val="WW-WW8Num13z01"/>
    <w:rsid w:val="003F5144"/>
    <w:rPr>
      <w:rFonts w:ascii="Symbol" w:hAnsi="Symbol"/>
      <w:color w:val="FF0000"/>
    </w:rPr>
  </w:style>
  <w:style w:type="character" w:customStyle="1" w:styleId="WW-WW8Num14z01">
    <w:name w:val="WW-WW8Num14z01"/>
    <w:rsid w:val="003F5144"/>
    <w:rPr>
      <w:rFonts w:ascii="Arial" w:hAnsi="Arial"/>
    </w:rPr>
  </w:style>
  <w:style w:type="character" w:customStyle="1" w:styleId="WW-WW8Num15z01">
    <w:name w:val="WW-WW8Num15z0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">
    <w:name w:val="WW-WW8Num15z11"/>
    <w:rsid w:val="003F5144"/>
    <w:rPr>
      <w:rFonts w:ascii="Arial" w:hAnsi="Arial"/>
      <w:sz w:val="26"/>
      <w:szCs w:val="26"/>
    </w:rPr>
  </w:style>
  <w:style w:type="character" w:customStyle="1" w:styleId="WW-WW8Num15z21">
    <w:name w:val="WW-WW8Num15z21"/>
    <w:rsid w:val="003F5144"/>
    <w:rPr>
      <w:rFonts w:ascii="Arial" w:hAnsi="Arial"/>
    </w:rPr>
  </w:style>
  <w:style w:type="character" w:customStyle="1" w:styleId="WW-Absatz-Standardschriftart11">
    <w:name w:val="WW-Absatz-Standardschriftart11"/>
    <w:rsid w:val="003F5144"/>
  </w:style>
  <w:style w:type="character" w:customStyle="1" w:styleId="WW-WW8Num1z011">
    <w:name w:val="WW-WW8Num1z0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">
    <w:name w:val="WW-WW8Num2z011"/>
    <w:rsid w:val="003F5144"/>
    <w:rPr>
      <w:rFonts w:ascii="Symbol" w:hAnsi="Symbol"/>
    </w:rPr>
  </w:style>
  <w:style w:type="character" w:customStyle="1" w:styleId="WW-WW8Num2z211">
    <w:name w:val="WW-WW8Num2z211"/>
    <w:rsid w:val="003F5144"/>
    <w:rPr>
      <w:rFonts w:ascii="Wingdings" w:hAnsi="Wingdings"/>
    </w:rPr>
  </w:style>
  <w:style w:type="character" w:customStyle="1" w:styleId="WW-WW8Num2z411">
    <w:name w:val="WW-WW8Num2z411"/>
    <w:rsid w:val="003F5144"/>
    <w:rPr>
      <w:rFonts w:ascii="Courier New" w:hAnsi="Courier New" w:cs="Courier New"/>
    </w:rPr>
  </w:style>
  <w:style w:type="character" w:customStyle="1" w:styleId="WW-WW8Num3z011">
    <w:name w:val="WW-WW8Num3z011"/>
    <w:rsid w:val="003F5144"/>
    <w:rPr>
      <w:rFonts w:ascii="Times New Roman" w:hAnsi="Times New Roman" w:cs="Times New Roman"/>
    </w:rPr>
  </w:style>
  <w:style w:type="character" w:customStyle="1" w:styleId="WW-WW8Num5z011">
    <w:name w:val="WW-WW8Num5z011"/>
    <w:rsid w:val="003F5144"/>
    <w:rPr>
      <w:rFonts w:ascii="Symbol" w:hAnsi="Symbol"/>
    </w:rPr>
  </w:style>
  <w:style w:type="character" w:customStyle="1" w:styleId="WW-WW8Num6z011">
    <w:name w:val="WW-WW8Num6z011"/>
    <w:rsid w:val="003F5144"/>
    <w:rPr>
      <w:rFonts w:ascii="Symbol" w:hAnsi="Symbol"/>
      <w:color w:val="FF0000"/>
    </w:rPr>
  </w:style>
  <w:style w:type="character" w:customStyle="1" w:styleId="WW-WW8Num7z011">
    <w:name w:val="WW-WW8Num7z011"/>
    <w:rsid w:val="003F5144"/>
    <w:rPr>
      <w:rFonts w:ascii="Arial" w:hAnsi="Arial" w:cs="Arial"/>
    </w:rPr>
  </w:style>
  <w:style w:type="character" w:customStyle="1" w:styleId="WW-WW8Num9z011">
    <w:name w:val="WW-WW8Num9z011"/>
    <w:rsid w:val="003F5144"/>
    <w:rPr>
      <w:rFonts w:ascii="Symbol" w:hAnsi="Symbol"/>
      <w:color w:val="FF0000"/>
    </w:rPr>
  </w:style>
  <w:style w:type="character" w:customStyle="1" w:styleId="WW-WW8Num10z011">
    <w:name w:val="WW-WW8Num10z011"/>
    <w:rsid w:val="003F5144"/>
    <w:rPr>
      <w:rFonts w:ascii="Arial" w:hAnsi="Arial"/>
    </w:rPr>
  </w:style>
  <w:style w:type="character" w:customStyle="1" w:styleId="WW-WW8Num11z011">
    <w:name w:val="WW-WW8Num11z011"/>
    <w:rsid w:val="003F5144"/>
    <w:rPr>
      <w:rFonts w:ascii="Arial" w:hAnsi="Arial"/>
    </w:rPr>
  </w:style>
  <w:style w:type="character" w:customStyle="1" w:styleId="WW-WW8Num12z011">
    <w:name w:val="WW-WW8Num12z011"/>
    <w:rsid w:val="003F5144"/>
    <w:rPr>
      <w:rFonts w:ascii="Symbol" w:hAnsi="Symbol"/>
    </w:rPr>
  </w:style>
  <w:style w:type="character" w:customStyle="1" w:styleId="WW-WW8Num13z011">
    <w:name w:val="WW-WW8Num13z011"/>
    <w:rsid w:val="003F5144"/>
    <w:rPr>
      <w:rFonts w:ascii="Symbol" w:hAnsi="Symbol"/>
      <w:color w:val="FF0000"/>
    </w:rPr>
  </w:style>
  <w:style w:type="character" w:customStyle="1" w:styleId="WW-WW8Num14z011">
    <w:name w:val="WW-WW8Num14z011"/>
    <w:rsid w:val="003F5144"/>
    <w:rPr>
      <w:rFonts w:ascii="Arial" w:hAnsi="Arial"/>
    </w:rPr>
  </w:style>
  <w:style w:type="character" w:customStyle="1" w:styleId="WW-WW8Num15z011">
    <w:name w:val="WW-WW8Num15z0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">
    <w:name w:val="WW-WW8Num15z111"/>
    <w:rsid w:val="003F5144"/>
    <w:rPr>
      <w:rFonts w:ascii="Arial" w:hAnsi="Arial"/>
      <w:sz w:val="26"/>
      <w:szCs w:val="26"/>
    </w:rPr>
  </w:style>
  <w:style w:type="character" w:customStyle="1" w:styleId="WW-WW8Num15z211">
    <w:name w:val="WW-WW8Num15z211"/>
    <w:rsid w:val="003F5144"/>
    <w:rPr>
      <w:rFonts w:ascii="Arial" w:hAnsi="Arial"/>
    </w:rPr>
  </w:style>
  <w:style w:type="character" w:customStyle="1" w:styleId="WW-Absatz-Standardschriftart111">
    <w:name w:val="WW-Absatz-Standardschriftart111"/>
    <w:rsid w:val="003F5144"/>
  </w:style>
  <w:style w:type="character" w:customStyle="1" w:styleId="WW-WW8Num1z0111">
    <w:name w:val="WW-WW8Num1z0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">
    <w:name w:val="WW-WW8Num2z0111"/>
    <w:rsid w:val="003F5144"/>
    <w:rPr>
      <w:rFonts w:ascii="Symbol" w:hAnsi="Symbol"/>
    </w:rPr>
  </w:style>
  <w:style w:type="character" w:customStyle="1" w:styleId="WW-WW8Num2z2111">
    <w:name w:val="WW-WW8Num2z2111"/>
    <w:rsid w:val="003F5144"/>
    <w:rPr>
      <w:rFonts w:ascii="Wingdings" w:hAnsi="Wingdings"/>
    </w:rPr>
  </w:style>
  <w:style w:type="character" w:customStyle="1" w:styleId="WW-WW8Num2z4111">
    <w:name w:val="WW-WW8Num2z4111"/>
    <w:rsid w:val="003F5144"/>
    <w:rPr>
      <w:rFonts w:ascii="Courier New" w:hAnsi="Courier New" w:cs="Courier New"/>
    </w:rPr>
  </w:style>
  <w:style w:type="character" w:customStyle="1" w:styleId="WW-WW8Num3z0111">
    <w:name w:val="WW-WW8Num3z0111"/>
    <w:rsid w:val="003F5144"/>
    <w:rPr>
      <w:rFonts w:ascii="Times New Roman" w:hAnsi="Times New Roman" w:cs="Times New Roman"/>
    </w:rPr>
  </w:style>
  <w:style w:type="character" w:customStyle="1" w:styleId="WW-WW8Num5z0111">
    <w:name w:val="WW-WW8Num5z0111"/>
    <w:rsid w:val="003F5144"/>
    <w:rPr>
      <w:rFonts w:ascii="Symbol" w:hAnsi="Symbol"/>
    </w:rPr>
  </w:style>
  <w:style w:type="character" w:customStyle="1" w:styleId="WW-WW8Num6z0111">
    <w:name w:val="WW-WW8Num6z0111"/>
    <w:rsid w:val="003F5144"/>
    <w:rPr>
      <w:rFonts w:ascii="Symbol" w:hAnsi="Symbol"/>
      <w:color w:val="FF0000"/>
    </w:rPr>
  </w:style>
  <w:style w:type="character" w:customStyle="1" w:styleId="WW-WW8Num7z0111">
    <w:name w:val="WW-WW8Num7z0111"/>
    <w:rsid w:val="003F5144"/>
    <w:rPr>
      <w:rFonts w:ascii="Arial" w:hAnsi="Arial" w:cs="Arial"/>
    </w:rPr>
  </w:style>
  <w:style w:type="character" w:customStyle="1" w:styleId="WW-WW8Num9z0111">
    <w:name w:val="WW-WW8Num9z0111"/>
    <w:rsid w:val="003F5144"/>
    <w:rPr>
      <w:rFonts w:ascii="Symbol" w:hAnsi="Symbol"/>
      <w:color w:val="FF0000"/>
    </w:rPr>
  </w:style>
  <w:style w:type="character" w:customStyle="1" w:styleId="WW-WW8Num10z0111">
    <w:name w:val="WW-WW8Num10z0111"/>
    <w:rsid w:val="003F5144"/>
    <w:rPr>
      <w:rFonts w:ascii="Arial" w:hAnsi="Arial"/>
    </w:rPr>
  </w:style>
  <w:style w:type="character" w:customStyle="1" w:styleId="WW-WW8Num11z0111">
    <w:name w:val="WW-WW8Num11z0111"/>
    <w:rsid w:val="003F5144"/>
    <w:rPr>
      <w:rFonts w:ascii="Arial" w:hAnsi="Arial"/>
    </w:rPr>
  </w:style>
  <w:style w:type="character" w:customStyle="1" w:styleId="WW-WW8Num12z0111">
    <w:name w:val="WW-WW8Num12z0111"/>
    <w:rsid w:val="003F5144"/>
    <w:rPr>
      <w:rFonts w:ascii="Symbol" w:hAnsi="Symbol"/>
    </w:rPr>
  </w:style>
  <w:style w:type="character" w:customStyle="1" w:styleId="WW-WW8Num13z0111">
    <w:name w:val="WW-WW8Num13z0111"/>
    <w:rsid w:val="003F5144"/>
    <w:rPr>
      <w:rFonts w:ascii="Symbol" w:hAnsi="Symbol"/>
      <w:color w:val="FF0000"/>
    </w:rPr>
  </w:style>
  <w:style w:type="character" w:customStyle="1" w:styleId="WW-WW8Num14z0111">
    <w:name w:val="WW-WW8Num14z0111"/>
    <w:rsid w:val="003F5144"/>
    <w:rPr>
      <w:rFonts w:ascii="Arial" w:hAnsi="Arial"/>
    </w:rPr>
  </w:style>
  <w:style w:type="character" w:customStyle="1" w:styleId="WW-WW8Num15z0111">
    <w:name w:val="WW-WW8Num15z0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">
    <w:name w:val="WW-WW8Num15z1111"/>
    <w:rsid w:val="003F5144"/>
    <w:rPr>
      <w:rFonts w:ascii="Arial" w:hAnsi="Arial"/>
      <w:sz w:val="26"/>
      <w:szCs w:val="26"/>
    </w:rPr>
  </w:style>
  <w:style w:type="character" w:customStyle="1" w:styleId="WW-WW8Num15z2111">
    <w:name w:val="WW-WW8Num15z2111"/>
    <w:rsid w:val="003F5144"/>
    <w:rPr>
      <w:rFonts w:ascii="Arial" w:hAnsi="Arial"/>
    </w:rPr>
  </w:style>
  <w:style w:type="character" w:customStyle="1" w:styleId="WW-Absatz-Standardschriftart1111">
    <w:name w:val="WW-Absatz-Standardschriftart1111"/>
    <w:rsid w:val="003F5144"/>
  </w:style>
  <w:style w:type="character" w:customStyle="1" w:styleId="WW-WW8Num1z01111">
    <w:name w:val="WW-WW8Num1z0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">
    <w:name w:val="WW-WW8Num2z01111"/>
    <w:rsid w:val="003F5144"/>
    <w:rPr>
      <w:rFonts w:ascii="Symbol" w:hAnsi="Symbol"/>
    </w:rPr>
  </w:style>
  <w:style w:type="character" w:customStyle="1" w:styleId="WW-WW8Num2z21111">
    <w:name w:val="WW-WW8Num2z21111"/>
    <w:rsid w:val="003F5144"/>
    <w:rPr>
      <w:rFonts w:ascii="Wingdings" w:hAnsi="Wingdings"/>
    </w:rPr>
  </w:style>
  <w:style w:type="character" w:customStyle="1" w:styleId="WW-WW8Num2z41111">
    <w:name w:val="WW-WW8Num2z41111"/>
    <w:rsid w:val="003F5144"/>
    <w:rPr>
      <w:rFonts w:ascii="Courier New" w:hAnsi="Courier New" w:cs="Courier New"/>
    </w:rPr>
  </w:style>
  <w:style w:type="character" w:customStyle="1" w:styleId="WW-WW8Num3z01111">
    <w:name w:val="WW-WW8Num3z01111"/>
    <w:rsid w:val="003F5144"/>
    <w:rPr>
      <w:rFonts w:ascii="Times New Roman" w:hAnsi="Times New Roman" w:cs="Times New Roman"/>
    </w:rPr>
  </w:style>
  <w:style w:type="character" w:customStyle="1" w:styleId="WW-WW8Num5z01111">
    <w:name w:val="WW-WW8Num5z01111"/>
    <w:rsid w:val="003F5144"/>
    <w:rPr>
      <w:rFonts w:ascii="Symbol" w:hAnsi="Symbol"/>
    </w:rPr>
  </w:style>
  <w:style w:type="character" w:customStyle="1" w:styleId="WW-WW8Num6z01111">
    <w:name w:val="WW-WW8Num6z01111"/>
    <w:rsid w:val="003F5144"/>
    <w:rPr>
      <w:rFonts w:ascii="Symbol" w:hAnsi="Symbol"/>
      <w:color w:val="FF0000"/>
    </w:rPr>
  </w:style>
  <w:style w:type="character" w:customStyle="1" w:styleId="WW-WW8Num7z01111">
    <w:name w:val="WW-WW8Num7z01111"/>
    <w:rsid w:val="003F5144"/>
    <w:rPr>
      <w:rFonts w:ascii="Arial" w:hAnsi="Arial" w:cs="Arial"/>
    </w:rPr>
  </w:style>
  <w:style w:type="character" w:customStyle="1" w:styleId="WW-WW8Num9z01111">
    <w:name w:val="WW-WW8Num9z01111"/>
    <w:rsid w:val="003F5144"/>
    <w:rPr>
      <w:rFonts w:ascii="Symbol" w:hAnsi="Symbol"/>
      <w:color w:val="FF0000"/>
    </w:rPr>
  </w:style>
  <w:style w:type="character" w:customStyle="1" w:styleId="WW-WW8Num10z01111">
    <w:name w:val="WW-WW8Num10z01111"/>
    <w:rsid w:val="003F5144"/>
    <w:rPr>
      <w:rFonts w:ascii="Arial" w:hAnsi="Arial"/>
    </w:rPr>
  </w:style>
  <w:style w:type="character" w:customStyle="1" w:styleId="WW-WW8Num11z01111">
    <w:name w:val="WW-WW8Num11z01111"/>
    <w:rsid w:val="003F5144"/>
    <w:rPr>
      <w:rFonts w:ascii="Arial" w:hAnsi="Arial"/>
    </w:rPr>
  </w:style>
  <w:style w:type="character" w:customStyle="1" w:styleId="WW-WW8Num12z01111">
    <w:name w:val="WW-WW8Num12z01111"/>
    <w:rsid w:val="003F5144"/>
    <w:rPr>
      <w:rFonts w:ascii="Symbol" w:hAnsi="Symbol"/>
    </w:rPr>
  </w:style>
  <w:style w:type="character" w:customStyle="1" w:styleId="WW-WW8Num13z01111">
    <w:name w:val="WW-WW8Num13z01111"/>
    <w:rsid w:val="003F5144"/>
    <w:rPr>
      <w:rFonts w:ascii="Symbol" w:hAnsi="Symbol"/>
      <w:color w:val="FF0000"/>
    </w:rPr>
  </w:style>
  <w:style w:type="character" w:customStyle="1" w:styleId="WW-WW8Num14z01111">
    <w:name w:val="WW-WW8Num14z01111"/>
    <w:rsid w:val="003F5144"/>
    <w:rPr>
      <w:rFonts w:ascii="Arial" w:hAnsi="Arial"/>
    </w:rPr>
  </w:style>
  <w:style w:type="character" w:customStyle="1" w:styleId="WW-WW8Num15z01111">
    <w:name w:val="WW-WW8Num15z0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">
    <w:name w:val="WW-WW8Num15z11111"/>
    <w:rsid w:val="003F5144"/>
    <w:rPr>
      <w:rFonts w:ascii="Arial" w:hAnsi="Arial"/>
      <w:sz w:val="26"/>
      <w:szCs w:val="26"/>
    </w:rPr>
  </w:style>
  <w:style w:type="character" w:customStyle="1" w:styleId="WW-WW8Num15z21111">
    <w:name w:val="WW-WW8Num15z21111"/>
    <w:rsid w:val="003F5144"/>
    <w:rPr>
      <w:rFonts w:ascii="Arial" w:hAnsi="Arial"/>
    </w:rPr>
  </w:style>
  <w:style w:type="character" w:customStyle="1" w:styleId="WW-Absatz-Standardschriftart11111">
    <w:name w:val="WW-Absatz-Standardschriftart11111"/>
    <w:rsid w:val="003F5144"/>
  </w:style>
  <w:style w:type="character" w:customStyle="1" w:styleId="WW-WW8Num1z011111">
    <w:name w:val="WW-WW8Num1z0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">
    <w:name w:val="WW-WW8Num2z011111"/>
    <w:rsid w:val="003F5144"/>
    <w:rPr>
      <w:rFonts w:ascii="Symbol" w:hAnsi="Symbol"/>
    </w:rPr>
  </w:style>
  <w:style w:type="character" w:customStyle="1" w:styleId="WW-WW8Num2z211111">
    <w:name w:val="WW-WW8Num2z211111"/>
    <w:rsid w:val="003F5144"/>
    <w:rPr>
      <w:rFonts w:ascii="Wingdings" w:hAnsi="Wingdings"/>
    </w:rPr>
  </w:style>
  <w:style w:type="character" w:customStyle="1" w:styleId="WW-WW8Num2z411111">
    <w:name w:val="WW-WW8Num2z411111"/>
    <w:rsid w:val="003F5144"/>
    <w:rPr>
      <w:rFonts w:ascii="Courier New" w:hAnsi="Courier New" w:cs="Courier New"/>
    </w:rPr>
  </w:style>
  <w:style w:type="character" w:customStyle="1" w:styleId="WW-WW8Num3z011111">
    <w:name w:val="WW-WW8Num3z011111"/>
    <w:rsid w:val="003F5144"/>
    <w:rPr>
      <w:rFonts w:ascii="Times New Roman" w:hAnsi="Times New Roman" w:cs="Times New Roman"/>
    </w:rPr>
  </w:style>
  <w:style w:type="character" w:customStyle="1" w:styleId="WW-WW8Num5z011111">
    <w:name w:val="WW-WW8Num5z011111"/>
    <w:rsid w:val="003F5144"/>
    <w:rPr>
      <w:rFonts w:ascii="Symbol" w:hAnsi="Symbol"/>
    </w:rPr>
  </w:style>
  <w:style w:type="character" w:customStyle="1" w:styleId="WW-WW8Num6z011111">
    <w:name w:val="WW-WW8Num6z011111"/>
    <w:rsid w:val="003F5144"/>
    <w:rPr>
      <w:rFonts w:ascii="Symbol" w:hAnsi="Symbol"/>
      <w:color w:val="FF0000"/>
    </w:rPr>
  </w:style>
  <w:style w:type="character" w:customStyle="1" w:styleId="WW-WW8Num7z011111">
    <w:name w:val="WW-WW8Num7z011111"/>
    <w:rsid w:val="003F5144"/>
    <w:rPr>
      <w:rFonts w:ascii="Arial" w:hAnsi="Arial" w:cs="Arial"/>
    </w:rPr>
  </w:style>
  <w:style w:type="character" w:customStyle="1" w:styleId="WW-WW8Num9z011111">
    <w:name w:val="WW-WW8Num9z011111"/>
    <w:rsid w:val="003F5144"/>
    <w:rPr>
      <w:rFonts w:ascii="Symbol" w:hAnsi="Symbol"/>
      <w:color w:val="FF0000"/>
    </w:rPr>
  </w:style>
  <w:style w:type="character" w:customStyle="1" w:styleId="WW-WW8Num10z011111">
    <w:name w:val="WW-WW8Num10z011111"/>
    <w:rsid w:val="003F5144"/>
    <w:rPr>
      <w:rFonts w:ascii="Arial" w:hAnsi="Arial"/>
    </w:rPr>
  </w:style>
  <w:style w:type="character" w:customStyle="1" w:styleId="WW-WW8Num11z011111">
    <w:name w:val="WW-WW8Num11z011111"/>
    <w:rsid w:val="003F5144"/>
    <w:rPr>
      <w:rFonts w:ascii="Arial" w:hAnsi="Arial"/>
    </w:rPr>
  </w:style>
  <w:style w:type="character" w:customStyle="1" w:styleId="WW-WW8Num12z011111">
    <w:name w:val="WW-WW8Num12z011111"/>
    <w:rsid w:val="003F5144"/>
    <w:rPr>
      <w:rFonts w:ascii="Symbol" w:hAnsi="Symbol"/>
    </w:rPr>
  </w:style>
  <w:style w:type="character" w:customStyle="1" w:styleId="WW-WW8Num13z011111">
    <w:name w:val="WW-WW8Num13z011111"/>
    <w:rsid w:val="003F5144"/>
    <w:rPr>
      <w:rFonts w:ascii="Symbol" w:hAnsi="Symbol"/>
      <w:color w:val="FF0000"/>
    </w:rPr>
  </w:style>
  <w:style w:type="character" w:customStyle="1" w:styleId="WW-WW8Num14z011111">
    <w:name w:val="WW-WW8Num14z011111"/>
    <w:rsid w:val="003F5144"/>
    <w:rPr>
      <w:rFonts w:ascii="Arial" w:hAnsi="Arial"/>
    </w:rPr>
  </w:style>
  <w:style w:type="character" w:customStyle="1" w:styleId="WW-WW8Num15z011111">
    <w:name w:val="WW-WW8Num15z0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">
    <w:name w:val="WW-WW8Num15z111111"/>
    <w:rsid w:val="003F5144"/>
    <w:rPr>
      <w:rFonts w:ascii="Arial" w:hAnsi="Arial"/>
      <w:sz w:val="26"/>
      <w:szCs w:val="26"/>
    </w:rPr>
  </w:style>
  <w:style w:type="character" w:customStyle="1" w:styleId="WW-WW8Num15z211111">
    <w:name w:val="WW-WW8Num15z211111"/>
    <w:rsid w:val="003F5144"/>
    <w:rPr>
      <w:rFonts w:ascii="Arial" w:hAnsi="Arial"/>
    </w:rPr>
  </w:style>
  <w:style w:type="character" w:customStyle="1" w:styleId="WW-Absatz-Standardschriftart111111">
    <w:name w:val="WW-Absatz-Standardschriftart111111"/>
    <w:rsid w:val="003F5144"/>
  </w:style>
  <w:style w:type="character" w:customStyle="1" w:styleId="WW-WW8Num1z0111111">
    <w:name w:val="WW-WW8Num1z0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">
    <w:name w:val="WW-WW8Num2z0111111"/>
    <w:rsid w:val="003F5144"/>
    <w:rPr>
      <w:rFonts w:ascii="Symbol" w:hAnsi="Symbol"/>
    </w:rPr>
  </w:style>
  <w:style w:type="character" w:customStyle="1" w:styleId="WW-WW8Num2z2111111">
    <w:name w:val="WW-WW8Num2z2111111"/>
    <w:rsid w:val="003F5144"/>
    <w:rPr>
      <w:rFonts w:ascii="Wingdings" w:hAnsi="Wingdings"/>
    </w:rPr>
  </w:style>
  <w:style w:type="character" w:customStyle="1" w:styleId="WW-WW8Num2z4111111">
    <w:name w:val="WW-WW8Num2z4111111"/>
    <w:rsid w:val="003F5144"/>
    <w:rPr>
      <w:rFonts w:ascii="Courier New" w:hAnsi="Courier New" w:cs="Courier New"/>
    </w:rPr>
  </w:style>
  <w:style w:type="character" w:customStyle="1" w:styleId="WW-WW8Num3z0111111">
    <w:name w:val="WW-WW8Num3z0111111"/>
    <w:rsid w:val="003F5144"/>
    <w:rPr>
      <w:rFonts w:ascii="Times New Roman" w:hAnsi="Times New Roman" w:cs="Times New Roman"/>
    </w:rPr>
  </w:style>
  <w:style w:type="character" w:customStyle="1" w:styleId="WW-WW8Num5z0111111">
    <w:name w:val="WW-WW8Num5z0111111"/>
    <w:rsid w:val="003F5144"/>
    <w:rPr>
      <w:rFonts w:ascii="Symbol" w:hAnsi="Symbol"/>
    </w:rPr>
  </w:style>
  <w:style w:type="character" w:customStyle="1" w:styleId="WW-WW8Num6z0111111">
    <w:name w:val="WW-WW8Num6z0111111"/>
    <w:rsid w:val="003F5144"/>
    <w:rPr>
      <w:rFonts w:ascii="Symbol" w:hAnsi="Symbol"/>
      <w:color w:val="FF0000"/>
    </w:rPr>
  </w:style>
  <w:style w:type="character" w:customStyle="1" w:styleId="WW-WW8Num7z0111111">
    <w:name w:val="WW-WW8Num7z0111111"/>
    <w:rsid w:val="003F5144"/>
    <w:rPr>
      <w:rFonts w:ascii="Arial" w:hAnsi="Arial" w:cs="Arial"/>
    </w:rPr>
  </w:style>
  <w:style w:type="character" w:customStyle="1" w:styleId="WW-WW8Num9z0111111">
    <w:name w:val="WW-WW8Num9z0111111"/>
    <w:rsid w:val="003F5144"/>
    <w:rPr>
      <w:rFonts w:ascii="Symbol" w:hAnsi="Symbol"/>
      <w:color w:val="FF0000"/>
    </w:rPr>
  </w:style>
  <w:style w:type="character" w:customStyle="1" w:styleId="WW-WW8Num10z0111111">
    <w:name w:val="WW-WW8Num10z0111111"/>
    <w:rsid w:val="003F5144"/>
    <w:rPr>
      <w:rFonts w:ascii="Arial" w:hAnsi="Arial"/>
    </w:rPr>
  </w:style>
  <w:style w:type="character" w:customStyle="1" w:styleId="WW-WW8Num11z0111111">
    <w:name w:val="WW-WW8Num11z0111111"/>
    <w:rsid w:val="003F5144"/>
    <w:rPr>
      <w:rFonts w:ascii="Arial" w:hAnsi="Arial"/>
    </w:rPr>
  </w:style>
  <w:style w:type="character" w:customStyle="1" w:styleId="WW-WW8Num12z0111111">
    <w:name w:val="WW-WW8Num12z0111111"/>
    <w:rsid w:val="003F5144"/>
    <w:rPr>
      <w:rFonts w:ascii="Symbol" w:hAnsi="Symbol"/>
    </w:rPr>
  </w:style>
  <w:style w:type="character" w:customStyle="1" w:styleId="WW-WW8Num13z0111111">
    <w:name w:val="WW-WW8Num13z0111111"/>
    <w:rsid w:val="003F5144"/>
    <w:rPr>
      <w:rFonts w:ascii="Symbol" w:hAnsi="Symbol"/>
      <w:color w:val="FF0000"/>
    </w:rPr>
  </w:style>
  <w:style w:type="character" w:customStyle="1" w:styleId="WW-WW8Num14z0111111">
    <w:name w:val="WW-WW8Num14z0111111"/>
    <w:rsid w:val="003F5144"/>
    <w:rPr>
      <w:rFonts w:ascii="Arial" w:hAnsi="Arial"/>
    </w:rPr>
  </w:style>
  <w:style w:type="character" w:customStyle="1" w:styleId="WW-WW8Num15z0111111">
    <w:name w:val="WW-WW8Num15z0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">
    <w:name w:val="WW-WW8Num15z1111111"/>
    <w:rsid w:val="003F5144"/>
    <w:rPr>
      <w:rFonts w:ascii="Arial" w:hAnsi="Arial"/>
      <w:sz w:val="26"/>
      <w:szCs w:val="26"/>
    </w:rPr>
  </w:style>
  <w:style w:type="character" w:customStyle="1" w:styleId="WW-WW8Num15z2111111">
    <w:name w:val="WW-WW8Num15z2111111"/>
    <w:rsid w:val="003F5144"/>
    <w:rPr>
      <w:rFonts w:ascii="Arial" w:hAnsi="Arial"/>
    </w:rPr>
  </w:style>
  <w:style w:type="character" w:customStyle="1" w:styleId="WW-Absatz-Standardschriftart1111111">
    <w:name w:val="WW-Absatz-Standardschriftart1111111"/>
    <w:rsid w:val="003F5144"/>
  </w:style>
  <w:style w:type="character" w:customStyle="1" w:styleId="WW-WW8Num1z01111111">
    <w:name w:val="WW-WW8Num1z0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">
    <w:name w:val="WW-WW8Num2z01111111"/>
    <w:rsid w:val="003F5144"/>
    <w:rPr>
      <w:rFonts w:ascii="Symbol" w:hAnsi="Symbol"/>
    </w:rPr>
  </w:style>
  <w:style w:type="character" w:customStyle="1" w:styleId="WW-WW8Num2z21111111">
    <w:name w:val="WW-WW8Num2z21111111"/>
    <w:rsid w:val="003F5144"/>
    <w:rPr>
      <w:rFonts w:ascii="Wingdings" w:hAnsi="Wingdings"/>
    </w:rPr>
  </w:style>
  <w:style w:type="character" w:customStyle="1" w:styleId="WW-WW8Num2z41111111">
    <w:name w:val="WW-WW8Num2z41111111"/>
    <w:rsid w:val="003F5144"/>
    <w:rPr>
      <w:rFonts w:ascii="Courier New" w:hAnsi="Courier New" w:cs="Courier New"/>
    </w:rPr>
  </w:style>
  <w:style w:type="character" w:customStyle="1" w:styleId="WW-WW8Num3z01111111">
    <w:name w:val="WW-WW8Num3z01111111"/>
    <w:rsid w:val="003F5144"/>
    <w:rPr>
      <w:rFonts w:ascii="Times New Roman" w:hAnsi="Times New Roman" w:cs="Times New Roman"/>
    </w:rPr>
  </w:style>
  <w:style w:type="character" w:customStyle="1" w:styleId="WW-WW8Num5z01111111">
    <w:name w:val="WW-WW8Num5z01111111"/>
    <w:rsid w:val="003F5144"/>
    <w:rPr>
      <w:rFonts w:ascii="Symbol" w:hAnsi="Symbol"/>
    </w:rPr>
  </w:style>
  <w:style w:type="character" w:customStyle="1" w:styleId="WW-WW8Num6z01111111">
    <w:name w:val="WW-WW8Num6z01111111"/>
    <w:rsid w:val="003F5144"/>
    <w:rPr>
      <w:rFonts w:ascii="Symbol" w:hAnsi="Symbol"/>
      <w:color w:val="FF0000"/>
    </w:rPr>
  </w:style>
  <w:style w:type="character" w:customStyle="1" w:styleId="WW-WW8Num7z01111111">
    <w:name w:val="WW-WW8Num7z01111111"/>
    <w:rsid w:val="003F5144"/>
    <w:rPr>
      <w:rFonts w:ascii="Arial" w:hAnsi="Arial" w:cs="Arial"/>
    </w:rPr>
  </w:style>
  <w:style w:type="character" w:customStyle="1" w:styleId="WW-WW8Num9z01111111">
    <w:name w:val="WW-WW8Num9z01111111"/>
    <w:rsid w:val="003F5144"/>
    <w:rPr>
      <w:rFonts w:ascii="Symbol" w:hAnsi="Symbol"/>
      <w:color w:val="FF0000"/>
    </w:rPr>
  </w:style>
  <w:style w:type="character" w:customStyle="1" w:styleId="WW-WW8Num10z01111111">
    <w:name w:val="WW-WW8Num10z01111111"/>
    <w:rsid w:val="003F5144"/>
    <w:rPr>
      <w:rFonts w:ascii="Arial" w:hAnsi="Arial"/>
    </w:rPr>
  </w:style>
  <w:style w:type="character" w:customStyle="1" w:styleId="WW-WW8Num11z01111111">
    <w:name w:val="WW-WW8Num11z01111111"/>
    <w:rsid w:val="003F5144"/>
    <w:rPr>
      <w:rFonts w:ascii="Arial" w:hAnsi="Arial"/>
    </w:rPr>
  </w:style>
  <w:style w:type="character" w:customStyle="1" w:styleId="WW-WW8Num12z01111111">
    <w:name w:val="WW-WW8Num12z01111111"/>
    <w:rsid w:val="003F5144"/>
    <w:rPr>
      <w:rFonts w:ascii="Symbol" w:hAnsi="Symbol"/>
    </w:rPr>
  </w:style>
  <w:style w:type="character" w:customStyle="1" w:styleId="WW-WW8Num13z01111111">
    <w:name w:val="WW-WW8Num13z01111111"/>
    <w:rsid w:val="003F5144"/>
    <w:rPr>
      <w:rFonts w:ascii="Symbol" w:hAnsi="Symbol"/>
      <w:color w:val="FF0000"/>
    </w:rPr>
  </w:style>
  <w:style w:type="character" w:customStyle="1" w:styleId="WW-WW8Num14z01111111">
    <w:name w:val="WW-WW8Num14z01111111"/>
    <w:rsid w:val="003F5144"/>
    <w:rPr>
      <w:rFonts w:ascii="Arial" w:hAnsi="Arial"/>
    </w:rPr>
  </w:style>
  <w:style w:type="character" w:customStyle="1" w:styleId="WW-WW8Num15z01111111">
    <w:name w:val="WW-WW8Num15z0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">
    <w:name w:val="WW-WW8Num15z11111111"/>
    <w:rsid w:val="003F5144"/>
    <w:rPr>
      <w:rFonts w:ascii="Arial" w:hAnsi="Arial"/>
      <w:sz w:val="26"/>
      <w:szCs w:val="26"/>
    </w:rPr>
  </w:style>
  <w:style w:type="character" w:customStyle="1" w:styleId="WW-WW8Num15z21111111">
    <w:name w:val="WW-WW8Num15z21111111"/>
    <w:rsid w:val="003F5144"/>
    <w:rPr>
      <w:rFonts w:ascii="Arial" w:hAnsi="Arial"/>
    </w:rPr>
  </w:style>
  <w:style w:type="character" w:customStyle="1" w:styleId="WW-Absatz-Standardschriftart11111111">
    <w:name w:val="WW-Absatz-Standardschriftart11111111"/>
    <w:rsid w:val="003F5144"/>
  </w:style>
  <w:style w:type="character" w:customStyle="1" w:styleId="WW-WW8Num1z011111111">
    <w:name w:val="WW-WW8Num1z0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">
    <w:name w:val="WW-WW8Num2z011111111"/>
    <w:rsid w:val="003F5144"/>
    <w:rPr>
      <w:rFonts w:ascii="Symbol" w:hAnsi="Symbol"/>
    </w:rPr>
  </w:style>
  <w:style w:type="character" w:customStyle="1" w:styleId="WW-WW8Num2z211111111">
    <w:name w:val="WW-WW8Num2z211111111"/>
    <w:rsid w:val="003F5144"/>
    <w:rPr>
      <w:rFonts w:ascii="Wingdings" w:hAnsi="Wingdings"/>
    </w:rPr>
  </w:style>
  <w:style w:type="character" w:customStyle="1" w:styleId="WW-WW8Num2z411111111">
    <w:name w:val="WW-WW8Num2z411111111"/>
    <w:rsid w:val="003F5144"/>
    <w:rPr>
      <w:rFonts w:ascii="Courier New" w:hAnsi="Courier New" w:cs="Courier New"/>
    </w:rPr>
  </w:style>
  <w:style w:type="character" w:customStyle="1" w:styleId="WW-WW8Num3z011111111">
    <w:name w:val="WW-WW8Num3z011111111"/>
    <w:rsid w:val="003F5144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3F5144"/>
    <w:rPr>
      <w:rFonts w:ascii="Symbol" w:hAnsi="Symbol"/>
    </w:rPr>
  </w:style>
  <w:style w:type="character" w:customStyle="1" w:styleId="WW-WW8Num6z011111111">
    <w:name w:val="WW-WW8Num6z011111111"/>
    <w:rsid w:val="003F5144"/>
    <w:rPr>
      <w:rFonts w:ascii="Symbol" w:hAnsi="Symbol"/>
      <w:color w:val="FF0000"/>
    </w:rPr>
  </w:style>
  <w:style w:type="character" w:customStyle="1" w:styleId="WW-WW8Num7z011111111">
    <w:name w:val="WW-WW8Num7z011111111"/>
    <w:rsid w:val="003F5144"/>
    <w:rPr>
      <w:rFonts w:ascii="Arial" w:hAnsi="Arial" w:cs="Arial"/>
    </w:rPr>
  </w:style>
  <w:style w:type="character" w:customStyle="1" w:styleId="WW-WW8Num9z011111111">
    <w:name w:val="WW-WW8Num9z011111111"/>
    <w:rsid w:val="003F5144"/>
    <w:rPr>
      <w:rFonts w:ascii="Symbol" w:hAnsi="Symbol"/>
      <w:color w:val="FF0000"/>
    </w:rPr>
  </w:style>
  <w:style w:type="character" w:customStyle="1" w:styleId="WW-WW8Num10z011111111">
    <w:name w:val="WW-WW8Num10z011111111"/>
    <w:rsid w:val="003F5144"/>
    <w:rPr>
      <w:rFonts w:ascii="Arial" w:hAnsi="Arial"/>
    </w:rPr>
  </w:style>
  <w:style w:type="character" w:customStyle="1" w:styleId="WW-WW8Num11z011111111">
    <w:name w:val="WW-WW8Num11z011111111"/>
    <w:rsid w:val="003F5144"/>
    <w:rPr>
      <w:rFonts w:ascii="Arial" w:hAnsi="Arial"/>
    </w:rPr>
  </w:style>
  <w:style w:type="character" w:customStyle="1" w:styleId="WW-WW8Num12z011111111">
    <w:name w:val="WW-WW8Num12z011111111"/>
    <w:rsid w:val="003F5144"/>
    <w:rPr>
      <w:rFonts w:ascii="Symbol" w:hAnsi="Symbol"/>
    </w:rPr>
  </w:style>
  <w:style w:type="character" w:customStyle="1" w:styleId="WW-WW8Num13z011111111">
    <w:name w:val="WW-WW8Num13z011111111"/>
    <w:rsid w:val="003F5144"/>
    <w:rPr>
      <w:rFonts w:ascii="Symbol" w:hAnsi="Symbol"/>
      <w:color w:val="FF0000"/>
    </w:rPr>
  </w:style>
  <w:style w:type="character" w:customStyle="1" w:styleId="WW-WW8Num14z011111111">
    <w:name w:val="WW-WW8Num14z011111111"/>
    <w:rsid w:val="003F5144"/>
    <w:rPr>
      <w:rFonts w:ascii="Arial" w:hAnsi="Arial"/>
    </w:rPr>
  </w:style>
  <w:style w:type="character" w:customStyle="1" w:styleId="WW-WW8Num15z011111111">
    <w:name w:val="WW-WW8Num15z0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">
    <w:name w:val="WW-WW8Num15z111111111"/>
    <w:rsid w:val="003F5144"/>
    <w:rPr>
      <w:rFonts w:ascii="Arial" w:hAnsi="Arial"/>
      <w:sz w:val="26"/>
      <w:szCs w:val="26"/>
    </w:rPr>
  </w:style>
  <w:style w:type="character" w:customStyle="1" w:styleId="WW-WW8Num15z211111111">
    <w:name w:val="WW-WW8Num15z211111111"/>
    <w:rsid w:val="003F5144"/>
    <w:rPr>
      <w:rFonts w:ascii="Arial" w:hAnsi="Arial"/>
    </w:rPr>
  </w:style>
  <w:style w:type="character" w:customStyle="1" w:styleId="WW-Absatz-Standardschriftart111111111">
    <w:name w:val="WW-Absatz-Standardschriftart111111111"/>
    <w:rsid w:val="003F5144"/>
  </w:style>
  <w:style w:type="character" w:customStyle="1" w:styleId="WW-WW8Num1z0111111111">
    <w:name w:val="WW-WW8Num1z0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1">
    <w:name w:val="WW-WW8Num2z0111111111"/>
    <w:rsid w:val="003F5144"/>
    <w:rPr>
      <w:rFonts w:ascii="Symbol" w:hAnsi="Symbol"/>
    </w:rPr>
  </w:style>
  <w:style w:type="character" w:customStyle="1" w:styleId="WW-WW8Num2z2111111111">
    <w:name w:val="WW-WW8Num2z2111111111"/>
    <w:rsid w:val="003F5144"/>
    <w:rPr>
      <w:rFonts w:ascii="Wingdings" w:hAnsi="Wingdings"/>
    </w:rPr>
  </w:style>
  <w:style w:type="character" w:customStyle="1" w:styleId="WW-WW8Num2z4111111111">
    <w:name w:val="WW-WW8Num2z4111111111"/>
    <w:rsid w:val="003F5144"/>
    <w:rPr>
      <w:rFonts w:ascii="Courier New" w:hAnsi="Courier New" w:cs="Courier New"/>
    </w:rPr>
  </w:style>
  <w:style w:type="character" w:customStyle="1" w:styleId="WW-WW8Num3z0111111111">
    <w:name w:val="WW-WW8Num3z0111111111"/>
    <w:rsid w:val="003F5144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3F5144"/>
    <w:rPr>
      <w:rFonts w:ascii="Symbol" w:hAnsi="Symbol"/>
    </w:rPr>
  </w:style>
  <w:style w:type="character" w:customStyle="1" w:styleId="WW-WW8Num6z0111111111">
    <w:name w:val="WW-WW8Num6z0111111111"/>
    <w:rsid w:val="003F5144"/>
    <w:rPr>
      <w:rFonts w:ascii="Symbol" w:hAnsi="Symbol"/>
      <w:color w:val="FF0000"/>
    </w:rPr>
  </w:style>
  <w:style w:type="character" w:customStyle="1" w:styleId="WW-WW8Num7z0111111111">
    <w:name w:val="WW-WW8Num7z0111111111"/>
    <w:rsid w:val="003F5144"/>
    <w:rPr>
      <w:rFonts w:ascii="Arial" w:hAnsi="Arial" w:cs="Arial"/>
    </w:rPr>
  </w:style>
  <w:style w:type="character" w:customStyle="1" w:styleId="WW-WW8Num9z0111111111">
    <w:name w:val="WW-WW8Num9z0111111111"/>
    <w:rsid w:val="003F5144"/>
    <w:rPr>
      <w:rFonts w:ascii="Symbol" w:hAnsi="Symbol"/>
      <w:color w:val="FF0000"/>
    </w:rPr>
  </w:style>
  <w:style w:type="character" w:customStyle="1" w:styleId="WW-WW8Num10z0111111111">
    <w:name w:val="WW-WW8Num10z0111111111"/>
    <w:rsid w:val="003F5144"/>
    <w:rPr>
      <w:rFonts w:ascii="Arial" w:hAnsi="Arial"/>
    </w:rPr>
  </w:style>
  <w:style w:type="character" w:customStyle="1" w:styleId="WW-WW8Num11z0111111111">
    <w:name w:val="WW-WW8Num11z0111111111"/>
    <w:rsid w:val="003F5144"/>
    <w:rPr>
      <w:rFonts w:ascii="Arial" w:hAnsi="Arial"/>
    </w:rPr>
  </w:style>
  <w:style w:type="character" w:customStyle="1" w:styleId="WW-WW8Num12z0111111111">
    <w:name w:val="WW-WW8Num12z0111111111"/>
    <w:rsid w:val="003F5144"/>
    <w:rPr>
      <w:rFonts w:ascii="Symbol" w:hAnsi="Symbol"/>
    </w:rPr>
  </w:style>
  <w:style w:type="character" w:customStyle="1" w:styleId="WW-WW8Num13z0111111111">
    <w:name w:val="WW-WW8Num13z0111111111"/>
    <w:rsid w:val="003F5144"/>
    <w:rPr>
      <w:rFonts w:ascii="Symbol" w:hAnsi="Symbol"/>
      <w:color w:val="FF0000"/>
    </w:rPr>
  </w:style>
  <w:style w:type="character" w:customStyle="1" w:styleId="WW-WW8Num14z0111111111">
    <w:name w:val="WW-WW8Num14z0111111111"/>
    <w:rsid w:val="003F5144"/>
    <w:rPr>
      <w:rFonts w:ascii="Arial" w:hAnsi="Arial"/>
    </w:rPr>
  </w:style>
  <w:style w:type="character" w:customStyle="1" w:styleId="WW-WW8Num15z0111111111">
    <w:name w:val="WW-WW8Num15z0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1">
    <w:name w:val="WW-WW8Num15z1111111111"/>
    <w:rsid w:val="003F5144"/>
    <w:rPr>
      <w:rFonts w:ascii="Arial" w:hAnsi="Arial"/>
      <w:sz w:val="26"/>
      <w:szCs w:val="26"/>
    </w:rPr>
  </w:style>
  <w:style w:type="character" w:customStyle="1" w:styleId="WW-WW8Num15z2111111111">
    <w:name w:val="WW-WW8Num15z2111111111"/>
    <w:rsid w:val="003F5144"/>
    <w:rPr>
      <w:rFonts w:ascii="Arial" w:hAnsi="Arial"/>
    </w:rPr>
  </w:style>
  <w:style w:type="character" w:customStyle="1" w:styleId="WW-Absatz-Standardschriftart1111111111">
    <w:name w:val="WW-Absatz-Standardschriftart1111111111"/>
    <w:rsid w:val="003F5144"/>
  </w:style>
  <w:style w:type="character" w:customStyle="1" w:styleId="WW-WW8Num1z01111111111">
    <w:name w:val="WW-WW8Num1z01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3z01111111111">
    <w:name w:val="WW-WW8Num3z01111111111"/>
    <w:rsid w:val="003F5144"/>
    <w:rPr>
      <w:rFonts w:ascii="Symbol" w:hAnsi="Symbol"/>
      <w:color w:val="FF0000"/>
    </w:rPr>
  </w:style>
  <w:style w:type="character" w:customStyle="1" w:styleId="WW8Num3z1">
    <w:name w:val="WW8Num3z1"/>
    <w:rsid w:val="003F5144"/>
    <w:rPr>
      <w:rFonts w:ascii="Courier New" w:hAnsi="Courier New" w:cs="Courier New"/>
    </w:rPr>
  </w:style>
  <w:style w:type="character" w:customStyle="1" w:styleId="WW8Num3z2">
    <w:name w:val="WW8Num3z2"/>
    <w:rsid w:val="003F5144"/>
    <w:rPr>
      <w:rFonts w:ascii="Wingdings" w:hAnsi="Wingdings"/>
    </w:rPr>
  </w:style>
  <w:style w:type="character" w:customStyle="1" w:styleId="WW8Num3z3">
    <w:name w:val="WW8Num3z3"/>
    <w:rsid w:val="003F5144"/>
    <w:rPr>
      <w:rFonts w:ascii="Symbol" w:hAnsi="Symbol"/>
    </w:rPr>
  </w:style>
  <w:style w:type="character" w:customStyle="1" w:styleId="WW8Num4z0">
    <w:name w:val="WW8Num4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3F5144"/>
    <w:rPr>
      <w:rFonts w:ascii="Arial" w:hAnsi="Arial"/>
    </w:rPr>
  </w:style>
  <w:style w:type="character" w:customStyle="1" w:styleId="WW-WW8Num5z01111111111">
    <w:name w:val="WW-WW8Num5z01111111111"/>
    <w:rsid w:val="003F5144"/>
    <w:rPr>
      <w:rFonts w:ascii="Symbol" w:hAnsi="Symbol"/>
    </w:rPr>
  </w:style>
  <w:style w:type="character" w:customStyle="1" w:styleId="WW8Num5z2">
    <w:name w:val="WW8Num5z2"/>
    <w:rsid w:val="003F5144"/>
    <w:rPr>
      <w:rFonts w:ascii="Wingdings" w:hAnsi="Wingdings"/>
    </w:rPr>
  </w:style>
  <w:style w:type="character" w:customStyle="1" w:styleId="WW8Num5z4">
    <w:name w:val="WW8Num5z4"/>
    <w:rsid w:val="003F5144"/>
    <w:rPr>
      <w:rFonts w:ascii="Courier New" w:hAnsi="Courier New" w:cs="Courier New"/>
    </w:rPr>
  </w:style>
  <w:style w:type="character" w:customStyle="1" w:styleId="WW-WW8Num7z01111111111">
    <w:name w:val="WW-WW8Num7z01111111111"/>
    <w:rsid w:val="003F5144"/>
    <w:rPr>
      <w:rFonts w:ascii="Arial" w:eastAsia="Times New Roman" w:hAnsi="Arial" w:cs="Arial"/>
    </w:rPr>
  </w:style>
  <w:style w:type="character" w:customStyle="1" w:styleId="WW8Num7z1">
    <w:name w:val="WW8Num7z1"/>
    <w:rsid w:val="003F5144"/>
    <w:rPr>
      <w:rFonts w:ascii="Courier New" w:hAnsi="Courier New" w:cs="Courier New"/>
    </w:rPr>
  </w:style>
  <w:style w:type="character" w:customStyle="1" w:styleId="WW8Num7z2">
    <w:name w:val="WW8Num7z2"/>
    <w:rsid w:val="003F5144"/>
    <w:rPr>
      <w:rFonts w:ascii="Wingdings" w:hAnsi="Wingdings"/>
    </w:rPr>
  </w:style>
  <w:style w:type="character" w:customStyle="1" w:styleId="WW8Num7z3">
    <w:name w:val="WW8Num7z3"/>
    <w:rsid w:val="003F5144"/>
    <w:rPr>
      <w:rFonts w:ascii="Symbol" w:hAnsi="Symbol"/>
    </w:rPr>
  </w:style>
  <w:style w:type="character" w:customStyle="1" w:styleId="WW8Num8z0">
    <w:name w:val="WW8Num8z0"/>
    <w:rsid w:val="003F5144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3F5144"/>
    <w:rPr>
      <w:rFonts w:ascii="Courier New" w:hAnsi="Courier New" w:cs="Courier New"/>
    </w:rPr>
  </w:style>
  <w:style w:type="character" w:customStyle="1" w:styleId="WW8Num8z2">
    <w:name w:val="WW8Num8z2"/>
    <w:rsid w:val="003F5144"/>
    <w:rPr>
      <w:rFonts w:ascii="Wingdings" w:hAnsi="Wingdings"/>
    </w:rPr>
  </w:style>
  <w:style w:type="character" w:customStyle="1" w:styleId="WW8Num8z3">
    <w:name w:val="WW8Num8z3"/>
    <w:rsid w:val="003F5144"/>
    <w:rPr>
      <w:rFonts w:ascii="Symbol" w:hAnsi="Symbol"/>
    </w:rPr>
  </w:style>
  <w:style w:type="character" w:customStyle="1" w:styleId="WW-WW8Num11z01111111111">
    <w:name w:val="WW-WW8Num11z01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  <w:rsid w:val="003F5144"/>
    <w:rPr>
      <w:rFonts w:ascii="Arial" w:hAnsi="Arial"/>
      <w:sz w:val="26"/>
      <w:szCs w:val="26"/>
    </w:rPr>
  </w:style>
  <w:style w:type="character" w:customStyle="1" w:styleId="WW8Num11z2">
    <w:name w:val="WW8Num11z2"/>
    <w:rsid w:val="003F5144"/>
    <w:rPr>
      <w:rFonts w:ascii="Arial" w:hAnsi="Arial"/>
    </w:rPr>
  </w:style>
  <w:style w:type="character" w:customStyle="1" w:styleId="WW-WW8Num12z01111111111">
    <w:name w:val="WW-WW8Num12z01111111111"/>
    <w:rsid w:val="003F5144"/>
    <w:rPr>
      <w:rFonts w:ascii="Arial" w:eastAsia="Times New Roman" w:hAnsi="Arial" w:cs="Arial"/>
    </w:rPr>
  </w:style>
  <w:style w:type="character" w:customStyle="1" w:styleId="WW8Num12z1">
    <w:name w:val="WW8Num12z1"/>
    <w:rsid w:val="003F5144"/>
    <w:rPr>
      <w:rFonts w:ascii="Courier New" w:hAnsi="Courier New" w:cs="Courier New"/>
    </w:rPr>
  </w:style>
  <w:style w:type="character" w:customStyle="1" w:styleId="WW8Num12z2">
    <w:name w:val="WW8Num12z2"/>
    <w:rsid w:val="003F5144"/>
    <w:rPr>
      <w:rFonts w:ascii="Wingdings" w:hAnsi="Wingdings"/>
    </w:rPr>
  </w:style>
  <w:style w:type="character" w:customStyle="1" w:styleId="WW8Num12z3">
    <w:name w:val="WW8Num12z3"/>
    <w:rsid w:val="003F5144"/>
    <w:rPr>
      <w:rFonts w:ascii="Symbol" w:hAnsi="Symbol"/>
    </w:rPr>
  </w:style>
  <w:style w:type="character" w:customStyle="1" w:styleId="WW-WW8Num13z01111111111">
    <w:name w:val="WW-WW8Num13z01111111111"/>
    <w:rsid w:val="003F5144"/>
    <w:rPr>
      <w:rFonts w:ascii="Symbol" w:hAnsi="Symbol"/>
    </w:rPr>
  </w:style>
  <w:style w:type="character" w:customStyle="1" w:styleId="WW8Num13z1">
    <w:name w:val="WW8Num13z1"/>
    <w:rsid w:val="003F5144"/>
    <w:rPr>
      <w:rFonts w:ascii="Courier New" w:hAnsi="Courier New" w:cs="Courier New"/>
    </w:rPr>
  </w:style>
  <w:style w:type="character" w:customStyle="1" w:styleId="WW8Num13z2">
    <w:name w:val="WW8Num13z2"/>
    <w:rsid w:val="003F5144"/>
    <w:rPr>
      <w:rFonts w:ascii="Wingdings" w:hAnsi="Wingdings"/>
    </w:rPr>
  </w:style>
  <w:style w:type="character" w:customStyle="1" w:styleId="WW-WW8Num14z01111111111">
    <w:name w:val="WW-WW8Num14z01111111111"/>
    <w:rsid w:val="003F5144"/>
    <w:rPr>
      <w:rFonts w:ascii="Arial" w:eastAsia="Times New Roman" w:hAnsi="Arial" w:cs="Arial"/>
    </w:rPr>
  </w:style>
  <w:style w:type="character" w:customStyle="1" w:styleId="WW8Num14z1">
    <w:name w:val="WW8Num14z1"/>
    <w:rsid w:val="003F5144"/>
    <w:rPr>
      <w:rFonts w:ascii="Wingdings" w:eastAsia="Times New Roman" w:hAnsi="Wingdings" w:cs="Arial"/>
    </w:rPr>
  </w:style>
  <w:style w:type="character" w:customStyle="1" w:styleId="WW8Num14z2">
    <w:name w:val="WW8Num14z2"/>
    <w:rsid w:val="003F5144"/>
    <w:rPr>
      <w:rFonts w:ascii="Wingdings" w:hAnsi="Wingdings"/>
    </w:rPr>
  </w:style>
  <w:style w:type="character" w:customStyle="1" w:styleId="WW8Num14z3">
    <w:name w:val="WW8Num14z3"/>
    <w:rsid w:val="003F5144"/>
    <w:rPr>
      <w:rFonts w:ascii="Symbol" w:hAnsi="Symbol"/>
    </w:rPr>
  </w:style>
  <w:style w:type="character" w:customStyle="1" w:styleId="WW8Num14z4">
    <w:name w:val="WW8Num14z4"/>
    <w:rsid w:val="003F5144"/>
    <w:rPr>
      <w:rFonts w:ascii="Courier New" w:hAnsi="Courier New" w:cs="Courier New"/>
    </w:rPr>
  </w:style>
  <w:style w:type="character" w:customStyle="1" w:styleId="WW-WW8Num15z01111111111">
    <w:name w:val="WW-WW8Num15z01111111111"/>
    <w:rsid w:val="003F5144"/>
    <w:rPr>
      <w:rFonts w:ascii="Symbol" w:hAnsi="Symbol"/>
    </w:rPr>
  </w:style>
  <w:style w:type="character" w:customStyle="1" w:styleId="WW-WW8Num15z11111111111">
    <w:name w:val="WW-WW8Num15z11111111111"/>
    <w:rsid w:val="003F5144"/>
    <w:rPr>
      <w:rFonts w:ascii="Courier New" w:hAnsi="Courier New" w:cs="Courier New"/>
    </w:rPr>
  </w:style>
  <w:style w:type="character" w:customStyle="1" w:styleId="WW-WW8Num15z21111111111">
    <w:name w:val="WW-WW8Num15z21111111111"/>
    <w:rsid w:val="003F5144"/>
    <w:rPr>
      <w:rFonts w:ascii="Wingdings" w:hAnsi="Wingdings"/>
    </w:rPr>
  </w:style>
  <w:style w:type="character" w:customStyle="1" w:styleId="WW8Num16z0">
    <w:name w:val="WW8Num16z0"/>
    <w:rsid w:val="003F5144"/>
    <w:rPr>
      <w:rFonts w:ascii="Symbol" w:hAnsi="Symbol"/>
      <w:color w:val="FF0000"/>
    </w:rPr>
  </w:style>
  <w:style w:type="character" w:customStyle="1" w:styleId="WW8Num16z1">
    <w:name w:val="WW8Num16z1"/>
    <w:rsid w:val="003F5144"/>
    <w:rPr>
      <w:rFonts w:ascii="Courier New" w:hAnsi="Courier New" w:cs="Courier New"/>
    </w:rPr>
  </w:style>
  <w:style w:type="character" w:customStyle="1" w:styleId="WW8Num16z2">
    <w:name w:val="WW8Num16z2"/>
    <w:rsid w:val="003F5144"/>
    <w:rPr>
      <w:rFonts w:ascii="Wingdings" w:hAnsi="Wingdings"/>
    </w:rPr>
  </w:style>
  <w:style w:type="character" w:customStyle="1" w:styleId="WW8Num16z3">
    <w:name w:val="WW8Num16z3"/>
    <w:rsid w:val="003F5144"/>
    <w:rPr>
      <w:rFonts w:ascii="Symbol" w:hAnsi="Symbol"/>
    </w:rPr>
  </w:style>
  <w:style w:type="character" w:customStyle="1" w:styleId="WW8Num17z1">
    <w:name w:val="WW8Num17z1"/>
    <w:rsid w:val="003F5144"/>
    <w:rPr>
      <w:rFonts w:ascii="Symbol" w:hAnsi="Symbol"/>
    </w:rPr>
  </w:style>
  <w:style w:type="character" w:customStyle="1" w:styleId="WW8Num21z0">
    <w:name w:val="WW8Num21z0"/>
    <w:rsid w:val="003F5144"/>
    <w:rPr>
      <w:rFonts w:ascii="Arial" w:eastAsia="Times New Roman" w:hAnsi="Arial" w:cs="Arial"/>
    </w:rPr>
  </w:style>
  <w:style w:type="character" w:customStyle="1" w:styleId="WW8Num21z1">
    <w:name w:val="WW8Num21z1"/>
    <w:rsid w:val="003F5144"/>
    <w:rPr>
      <w:rFonts w:ascii="Courier New" w:hAnsi="Courier New" w:cs="Courier New"/>
    </w:rPr>
  </w:style>
  <w:style w:type="character" w:customStyle="1" w:styleId="WW8Num21z2">
    <w:name w:val="WW8Num21z2"/>
    <w:rsid w:val="003F5144"/>
    <w:rPr>
      <w:rFonts w:ascii="Wingdings" w:hAnsi="Wingdings"/>
    </w:rPr>
  </w:style>
  <w:style w:type="character" w:customStyle="1" w:styleId="WW8Num21z3">
    <w:name w:val="WW8Num21z3"/>
    <w:rsid w:val="003F5144"/>
    <w:rPr>
      <w:rFonts w:ascii="Symbol" w:hAnsi="Symbol"/>
    </w:rPr>
  </w:style>
  <w:style w:type="character" w:customStyle="1" w:styleId="WW8Num22z0">
    <w:name w:val="WW8Num22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1">
    <w:name w:val="WW8Num22z1"/>
    <w:rsid w:val="003F5144"/>
    <w:rPr>
      <w:rFonts w:ascii="Arial" w:hAnsi="Arial"/>
    </w:rPr>
  </w:style>
  <w:style w:type="character" w:customStyle="1" w:styleId="WW8Num23z0">
    <w:name w:val="WW8Num23z0"/>
    <w:rsid w:val="003F5144"/>
    <w:rPr>
      <w:rFonts w:ascii="Arial" w:eastAsia="Times New Roman" w:hAnsi="Arial" w:cs="Arial"/>
    </w:rPr>
  </w:style>
  <w:style w:type="character" w:customStyle="1" w:styleId="WW8Num23z1">
    <w:name w:val="WW8Num23z1"/>
    <w:rsid w:val="003F5144"/>
    <w:rPr>
      <w:rFonts w:ascii="Courier New" w:hAnsi="Courier New" w:cs="Courier New"/>
    </w:rPr>
  </w:style>
  <w:style w:type="character" w:customStyle="1" w:styleId="WW8Num23z2">
    <w:name w:val="WW8Num23z2"/>
    <w:rsid w:val="003F5144"/>
    <w:rPr>
      <w:rFonts w:ascii="Wingdings" w:hAnsi="Wingdings"/>
    </w:rPr>
  </w:style>
  <w:style w:type="character" w:customStyle="1" w:styleId="WW8Num23z3">
    <w:name w:val="WW8Num23z3"/>
    <w:rsid w:val="003F5144"/>
    <w:rPr>
      <w:rFonts w:ascii="Symbol" w:hAnsi="Symbol"/>
    </w:rPr>
  </w:style>
  <w:style w:type="character" w:customStyle="1" w:styleId="WW8Num24z0">
    <w:name w:val="WW8Num24z0"/>
    <w:rsid w:val="003F5144"/>
    <w:rPr>
      <w:rFonts w:ascii="Arial" w:eastAsia="Times New Roman" w:hAnsi="Arial" w:cs="Arial"/>
    </w:rPr>
  </w:style>
  <w:style w:type="character" w:customStyle="1" w:styleId="WW8Num24z1">
    <w:name w:val="WW8Num24z1"/>
    <w:rsid w:val="003F5144"/>
    <w:rPr>
      <w:rFonts w:ascii="Courier New" w:hAnsi="Courier New" w:cs="Courier New"/>
    </w:rPr>
  </w:style>
  <w:style w:type="character" w:customStyle="1" w:styleId="WW8Num24z2">
    <w:name w:val="WW8Num24z2"/>
    <w:rsid w:val="003F5144"/>
    <w:rPr>
      <w:rFonts w:ascii="Wingdings" w:hAnsi="Wingdings"/>
    </w:rPr>
  </w:style>
  <w:style w:type="character" w:customStyle="1" w:styleId="WW8Num24z3">
    <w:name w:val="WW8Num24z3"/>
    <w:rsid w:val="003F5144"/>
    <w:rPr>
      <w:rFonts w:ascii="Symbol" w:hAnsi="Symbol"/>
    </w:rPr>
  </w:style>
  <w:style w:type="character" w:customStyle="1" w:styleId="WW8Num26z0">
    <w:name w:val="WW8Num26z0"/>
    <w:rsid w:val="003F5144"/>
    <w:rPr>
      <w:rFonts w:ascii="Arial" w:eastAsia="Times New Roman" w:hAnsi="Arial" w:cs="Arial"/>
    </w:rPr>
  </w:style>
  <w:style w:type="character" w:customStyle="1" w:styleId="WW8Num26z1">
    <w:name w:val="WW8Num26z1"/>
    <w:rsid w:val="003F5144"/>
    <w:rPr>
      <w:rFonts w:ascii="Wingdings" w:eastAsia="Times New Roman" w:hAnsi="Wingdings" w:cs="Arial"/>
    </w:rPr>
  </w:style>
  <w:style w:type="character" w:customStyle="1" w:styleId="WW8Num26z2">
    <w:name w:val="WW8Num26z2"/>
    <w:rsid w:val="003F5144"/>
    <w:rPr>
      <w:rFonts w:ascii="Wingdings" w:hAnsi="Wingdings"/>
    </w:rPr>
  </w:style>
  <w:style w:type="character" w:customStyle="1" w:styleId="WW8Num26z3">
    <w:name w:val="WW8Num26z3"/>
    <w:rsid w:val="003F5144"/>
    <w:rPr>
      <w:rFonts w:ascii="Symbol" w:hAnsi="Symbol"/>
    </w:rPr>
  </w:style>
  <w:style w:type="character" w:customStyle="1" w:styleId="WW8Num26z4">
    <w:name w:val="WW8Num26z4"/>
    <w:rsid w:val="003F5144"/>
    <w:rPr>
      <w:rFonts w:ascii="Courier New" w:hAnsi="Courier New" w:cs="Courier New"/>
    </w:rPr>
  </w:style>
  <w:style w:type="character" w:customStyle="1" w:styleId="WW8Num27z0">
    <w:name w:val="WW8Num27z0"/>
    <w:rsid w:val="003F5144"/>
    <w:rPr>
      <w:rFonts w:ascii="Arial" w:eastAsia="Times New Roman" w:hAnsi="Arial" w:cs="Arial"/>
    </w:rPr>
  </w:style>
  <w:style w:type="character" w:customStyle="1" w:styleId="WW8Num27z1">
    <w:name w:val="WW8Num27z1"/>
    <w:rsid w:val="003F5144"/>
    <w:rPr>
      <w:rFonts w:ascii="Wingdings" w:eastAsia="Times New Roman" w:hAnsi="Wingdings" w:cs="Arial"/>
    </w:rPr>
  </w:style>
  <w:style w:type="character" w:customStyle="1" w:styleId="WW8Num27z2">
    <w:name w:val="WW8Num27z2"/>
    <w:rsid w:val="003F5144"/>
    <w:rPr>
      <w:rFonts w:ascii="Wingdings" w:hAnsi="Wingdings"/>
    </w:rPr>
  </w:style>
  <w:style w:type="character" w:customStyle="1" w:styleId="WW8Num27z3">
    <w:name w:val="WW8Num27z3"/>
    <w:rsid w:val="003F5144"/>
    <w:rPr>
      <w:rFonts w:ascii="Symbol" w:hAnsi="Symbol"/>
    </w:rPr>
  </w:style>
  <w:style w:type="character" w:customStyle="1" w:styleId="WW8Num27z4">
    <w:name w:val="WW8Num27z4"/>
    <w:rsid w:val="003F5144"/>
    <w:rPr>
      <w:rFonts w:ascii="Courier New" w:hAnsi="Courier New" w:cs="Courier New"/>
    </w:rPr>
  </w:style>
  <w:style w:type="character" w:customStyle="1" w:styleId="WW8Num29z1">
    <w:name w:val="WW8Num29z1"/>
    <w:rsid w:val="003F5144"/>
    <w:rPr>
      <w:rFonts w:ascii="Symbol" w:hAnsi="Symbol"/>
    </w:rPr>
  </w:style>
  <w:style w:type="character" w:customStyle="1" w:styleId="WW8Num30z1">
    <w:name w:val="WW8Num30z1"/>
    <w:rsid w:val="003F5144"/>
    <w:rPr>
      <w:rFonts w:ascii="Symbol" w:hAnsi="Symbol"/>
    </w:rPr>
  </w:style>
  <w:style w:type="character" w:customStyle="1" w:styleId="WW8Num31z0">
    <w:name w:val="WW8Num31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3F5144"/>
    <w:rPr>
      <w:rFonts w:ascii="Symbol" w:hAnsi="Symbol"/>
      <w:color w:val="FF0000"/>
    </w:rPr>
  </w:style>
  <w:style w:type="character" w:customStyle="1" w:styleId="WW8Num32z1">
    <w:name w:val="WW8Num32z1"/>
    <w:rsid w:val="003F5144"/>
    <w:rPr>
      <w:rFonts w:ascii="Courier New" w:hAnsi="Courier New" w:cs="Courier New"/>
    </w:rPr>
  </w:style>
  <w:style w:type="character" w:customStyle="1" w:styleId="WW8Num32z2">
    <w:name w:val="WW8Num32z2"/>
    <w:rsid w:val="003F5144"/>
    <w:rPr>
      <w:rFonts w:ascii="Wingdings" w:hAnsi="Wingdings"/>
    </w:rPr>
  </w:style>
  <w:style w:type="character" w:customStyle="1" w:styleId="WW8Num32z3">
    <w:name w:val="WW8Num32z3"/>
    <w:rsid w:val="003F5144"/>
    <w:rPr>
      <w:rFonts w:ascii="Symbol" w:hAnsi="Symbol"/>
    </w:rPr>
  </w:style>
  <w:style w:type="character" w:customStyle="1" w:styleId="WW8Num33z1">
    <w:name w:val="WW8Num33z1"/>
    <w:rsid w:val="003F5144"/>
    <w:rPr>
      <w:rFonts w:ascii="Arial" w:hAnsi="Arial"/>
    </w:rPr>
  </w:style>
  <w:style w:type="character" w:customStyle="1" w:styleId="WW8Num36z0">
    <w:name w:val="WW8Num36z0"/>
    <w:rsid w:val="003F5144"/>
    <w:rPr>
      <w:rFonts w:ascii="Arial" w:eastAsia="Times New Roman" w:hAnsi="Arial"/>
    </w:rPr>
  </w:style>
  <w:style w:type="character" w:customStyle="1" w:styleId="WW8Num36z1">
    <w:name w:val="WW8Num36z1"/>
    <w:rsid w:val="003F5144"/>
    <w:rPr>
      <w:rFonts w:ascii="Wingdings" w:eastAsia="Times New Roman" w:hAnsi="Wingdings" w:cs="Arial"/>
    </w:rPr>
  </w:style>
  <w:style w:type="character" w:customStyle="1" w:styleId="WW8Num36z2">
    <w:name w:val="WW8Num36z2"/>
    <w:rsid w:val="003F5144"/>
    <w:rPr>
      <w:rFonts w:ascii="Wingdings" w:hAnsi="Wingdings"/>
    </w:rPr>
  </w:style>
  <w:style w:type="character" w:customStyle="1" w:styleId="WW8Num36z3">
    <w:name w:val="WW8Num36z3"/>
    <w:rsid w:val="003F5144"/>
    <w:rPr>
      <w:rFonts w:ascii="Symbol" w:hAnsi="Symbol"/>
    </w:rPr>
  </w:style>
  <w:style w:type="character" w:customStyle="1" w:styleId="WW8Num36z4">
    <w:name w:val="WW8Num36z4"/>
    <w:rsid w:val="003F5144"/>
    <w:rPr>
      <w:rFonts w:ascii="Courier New" w:hAnsi="Courier New" w:cs="Courier New"/>
    </w:rPr>
  </w:style>
  <w:style w:type="character" w:customStyle="1" w:styleId="WW8Num39z0">
    <w:name w:val="WW8Num39z0"/>
    <w:rsid w:val="003F5144"/>
    <w:rPr>
      <w:rFonts w:ascii="Arial" w:eastAsia="Times New Roman" w:hAnsi="Arial" w:cs="Arial"/>
    </w:rPr>
  </w:style>
  <w:style w:type="character" w:customStyle="1" w:styleId="WW8Num39z1">
    <w:name w:val="WW8Num39z1"/>
    <w:rsid w:val="003F5144"/>
    <w:rPr>
      <w:rFonts w:ascii="Courier New" w:hAnsi="Courier New" w:cs="Courier New"/>
    </w:rPr>
  </w:style>
  <w:style w:type="character" w:customStyle="1" w:styleId="WW8Num39z2">
    <w:name w:val="WW8Num39z2"/>
    <w:rsid w:val="003F5144"/>
    <w:rPr>
      <w:rFonts w:ascii="Wingdings" w:hAnsi="Wingdings"/>
    </w:rPr>
  </w:style>
  <w:style w:type="character" w:customStyle="1" w:styleId="WW8Num39z3">
    <w:name w:val="WW8Num39z3"/>
    <w:rsid w:val="003F5144"/>
    <w:rPr>
      <w:rFonts w:ascii="Symbol" w:hAnsi="Symbol"/>
    </w:rPr>
  </w:style>
  <w:style w:type="character" w:customStyle="1" w:styleId="WW8Num40z0">
    <w:name w:val="WW8Num40z0"/>
    <w:rsid w:val="003F5144"/>
    <w:rPr>
      <w:rFonts w:ascii="Symbol" w:hAnsi="Symbol"/>
    </w:rPr>
  </w:style>
  <w:style w:type="character" w:customStyle="1" w:styleId="WW8Num40z1">
    <w:name w:val="WW8Num40z1"/>
    <w:rsid w:val="003F5144"/>
    <w:rPr>
      <w:rFonts w:ascii="Courier New" w:hAnsi="Courier New" w:cs="Courier New"/>
    </w:rPr>
  </w:style>
  <w:style w:type="character" w:customStyle="1" w:styleId="WW8Num40z2">
    <w:name w:val="WW8Num40z2"/>
    <w:rsid w:val="003F5144"/>
    <w:rPr>
      <w:rFonts w:ascii="Wingdings" w:hAnsi="Wingdings"/>
    </w:rPr>
  </w:style>
  <w:style w:type="character" w:customStyle="1" w:styleId="WW8Num41z0">
    <w:name w:val="WW8Num41z0"/>
    <w:rsid w:val="003F5144"/>
    <w:rPr>
      <w:rFonts w:ascii="Arial" w:eastAsia="Times New Roman" w:hAnsi="Arial" w:cs="Arial"/>
    </w:rPr>
  </w:style>
  <w:style w:type="character" w:customStyle="1" w:styleId="WW8Num41z1">
    <w:name w:val="WW8Num41z1"/>
    <w:rsid w:val="003F5144"/>
    <w:rPr>
      <w:rFonts w:ascii="Courier New" w:hAnsi="Courier New" w:cs="Courier New"/>
    </w:rPr>
  </w:style>
  <w:style w:type="character" w:customStyle="1" w:styleId="WW8Num41z2">
    <w:name w:val="WW8Num41z2"/>
    <w:rsid w:val="003F5144"/>
    <w:rPr>
      <w:rFonts w:ascii="Wingdings" w:hAnsi="Wingdings"/>
    </w:rPr>
  </w:style>
  <w:style w:type="character" w:customStyle="1" w:styleId="WW8Num41z3">
    <w:name w:val="WW8Num41z3"/>
    <w:rsid w:val="003F5144"/>
    <w:rPr>
      <w:rFonts w:ascii="Symbol" w:hAnsi="Symbol"/>
    </w:rPr>
  </w:style>
  <w:style w:type="character" w:customStyle="1" w:styleId="WW8Num42z0">
    <w:name w:val="WW8Num42z0"/>
    <w:rsid w:val="003F5144"/>
    <w:rPr>
      <w:rFonts w:ascii="Symbol" w:hAnsi="Symbol"/>
    </w:rPr>
  </w:style>
  <w:style w:type="character" w:customStyle="1" w:styleId="WW8Num42z1">
    <w:name w:val="WW8Num42z1"/>
    <w:rsid w:val="003F5144"/>
    <w:rPr>
      <w:rFonts w:ascii="Courier New" w:hAnsi="Courier New" w:cs="Courier New"/>
    </w:rPr>
  </w:style>
  <w:style w:type="character" w:customStyle="1" w:styleId="WW8Num42z2">
    <w:name w:val="WW8Num42z2"/>
    <w:rsid w:val="003F5144"/>
    <w:rPr>
      <w:rFonts w:ascii="Wingdings" w:hAnsi="Wingdings"/>
    </w:rPr>
  </w:style>
  <w:style w:type="character" w:customStyle="1" w:styleId="WW8Num43z0">
    <w:name w:val="WW8Num43z0"/>
    <w:rsid w:val="003F5144"/>
    <w:rPr>
      <w:rFonts w:ascii="Arial" w:eastAsia="Times New Roman" w:hAnsi="Arial" w:cs="Arial"/>
    </w:rPr>
  </w:style>
  <w:style w:type="character" w:customStyle="1" w:styleId="WW8Num43z1">
    <w:name w:val="WW8Num43z1"/>
    <w:rsid w:val="003F5144"/>
    <w:rPr>
      <w:rFonts w:ascii="Wingdings" w:eastAsia="Times New Roman" w:hAnsi="Wingdings" w:cs="Arial"/>
    </w:rPr>
  </w:style>
  <w:style w:type="character" w:customStyle="1" w:styleId="WW8Num43z2">
    <w:name w:val="WW8Num43z2"/>
    <w:rsid w:val="003F5144"/>
    <w:rPr>
      <w:rFonts w:ascii="Wingdings" w:hAnsi="Wingdings"/>
    </w:rPr>
  </w:style>
  <w:style w:type="character" w:customStyle="1" w:styleId="WW8Num43z3">
    <w:name w:val="WW8Num43z3"/>
    <w:rsid w:val="003F5144"/>
    <w:rPr>
      <w:rFonts w:ascii="Symbol" w:hAnsi="Symbol"/>
    </w:rPr>
  </w:style>
  <w:style w:type="character" w:customStyle="1" w:styleId="WW8Num43z4">
    <w:name w:val="WW8Num43z4"/>
    <w:rsid w:val="003F5144"/>
    <w:rPr>
      <w:rFonts w:ascii="Courier New" w:hAnsi="Courier New" w:cs="Courier New"/>
    </w:rPr>
  </w:style>
  <w:style w:type="character" w:customStyle="1" w:styleId="WW8Num45z1">
    <w:name w:val="WW8Num45z1"/>
    <w:rsid w:val="003F5144"/>
    <w:rPr>
      <w:rFonts w:ascii="Symbol" w:hAnsi="Symbol"/>
    </w:rPr>
  </w:style>
  <w:style w:type="character" w:customStyle="1" w:styleId="WW8Num46z0">
    <w:name w:val="WW8Num46z0"/>
    <w:rsid w:val="003F5144"/>
    <w:rPr>
      <w:rFonts w:ascii="Arial" w:eastAsia="Times New Roman" w:hAnsi="Arial"/>
    </w:rPr>
  </w:style>
  <w:style w:type="character" w:customStyle="1" w:styleId="WW8Num46z1">
    <w:name w:val="WW8Num46z1"/>
    <w:rsid w:val="003F5144"/>
    <w:rPr>
      <w:rFonts w:ascii="Wingdings" w:eastAsia="Times New Roman" w:hAnsi="Wingdings" w:cs="Arial"/>
    </w:rPr>
  </w:style>
  <w:style w:type="character" w:customStyle="1" w:styleId="WW8Num46z2">
    <w:name w:val="WW8Num46z2"/>
    <w:rsid w:val="003F5144"/>
    <w:rPr>
      <w:rFonts w:ascii="Wingdings" w:hAnsi="Wingdings"/>
    </w:rPr>
  </w:style>
  <w:style w:type="character" w:customStyle="1" w:styleId="WW8Num46z3">
    <w:name w:val="WW8Num46z3"/>
    <w:rsid w:val="003F5144"/>
    <w:rPr>
      <w:rFonts w:ascii="Symbol" w:hAnsi="Symbol"/>
    </w:rPr>
  </w:style>
  <w:style w:type="character" w:customStyle="1" w:styleId="WW8Num46z4">
    <w:name w:val="WW8Num46z4"/>
    <w:rsid w:val="003F5144"/>
    <w:rPr>
      <w:rFonts w:ascii="Courier New" w:hAnsi="Courier New" w:cs="Courier New"/>
    </w:rPr>
  </w:style>
  <w:style w:type="character" w:customStyle="1" w:styleId="WW8Num48z0">
    <w:name w:val="WW8Num48z0"/>
    <w:rsid w:val="003F5144"/>
    <w:rPr>
      <w:rFonts w:ascii="Symbol" w:hAnsi="Symbol"/>
    </w:rPr>
  </w:style>
  <w:style w:type="character" w:customStyle="1" w:styleId="WW8Num48z1">
    <w:name w:val="WW8Num48z1"/>
    <w:rsid w:val="003F5144"/>
    <w:rPr>
      <w:rFonts w:ascii="Courier New" w:hAnsi="Courier New" w:cs="Courier New"/>
    </w:rPr>
  </w:style>
  <w:style w:type="character" w:customStyle="1" w:styleId="WW8Num48z2">
    <w:name w:val="WW8Num48z2"/>
    <w:rsid w:val="003F5144"/>
    <w:rPr>
      <w:rFonts w:ascii="Wingdings" w:hAnsi="Wingdings"/>
    </w:rPr>
  </w:style>
  <w:style w:type="character" w:customStyle="1" w:styleId="WW8Num50z0">
    <w:name w:val="WW8Num50z0"/>
    <w:rsid w:val="003F5144"/>
    <w:rPr>
      <w:rFonts w:ascii="Symbol" w:hAnsi="Symbol"/>
    </w:rPr>
  </w:style>
  <w:style w:type="character" w:customStyle="1" w:styleId="WW8Num50z1">
    <w:name w:val="WW8Num50z1"/>
    <w:rsid w:val="003F5144"/>
    <w:rPr>
      <w:rFonts w:ascii="Courier New" w:hAnsi="Courier New" w:cs="Courier New"/>
    </w:rPr>
  </w:style>
  <w:style w:type="character" w:customStyle="1" w:styleId="WW8Num50z2">
    <w:name w:val="WW8Num50z2"/>
    <w:rsid w:val="003F5144"/>
    <w:rPr>
      <w:rFonts w:ascii="Wingdings" w:hAnsi="Wingdings"/>
    </w:rPr>
  </w:style>
  <w:style w:type="character" w:customStyle="1" w:styleId="WW8Num51z0">
    <w:name w:val="WW8Num51z0"/>
    <w:rsid w:val="003F5144"/>
    <w:rPr>
      <w:rFonts w:ascii="Symbol" w:hAnsi="Symbol"/>
    </w:rPr>
  </w:style>
  <w:style w:type="character" w:customStyle="1" w:styleId="WW8Num51z2">
    <w:name w:val="WW8Num51z2"/>
    <w:rsid w:val="003F5144"/>
    <w:rPr>
      <w:rFonts w:ascii="Wingdings" w:hAnsi="Wingdings"/>
    </w:rPr>
  </w:style>
  <w:style w:type="character" w:customStyle="1" w:styleId="WW8Num51z4">
    <w:name w:val="WW8Num51z4"/>
    <w:rsid w:val="003F5144"/>
    <w:rPr>
      <w:rFonts w:ascii="Courier New" w:hAnsi="Courier New" w:cs="Courier New"/>
    </w:rPr>
  </w:style>
  <w:style w:type="character" w:customStyle="1" w:styleId="WW8Num52z0">
    <w:name w:val="WW8Num52z0"/>
    <w:rsid w:val="003F5144"/>
    <w:rPr>
      <w:rFonts w:ascii="Symbol" w:hAnsi="Symbol"/>
      <w:color w:val="FF0000"/>
    </w:rPr>
  </w:style>
  <w:style w:type="character" w:customStyle="1" w:styleId="WW8Num52z1">
    <w:name w:val="WW8Num52z1"/>
    <w:rsid w:val="003F5144"/>
    <w:rPr>
      <w:rFonts w:ascii="Courier New" w:hAnsi="Courier New" w:cs="Courier New"/>
    </w:rPr>
  </w:style>
  <w:style w:type="character" w:customStyle="1" w:styleId="WW8Num52z2">
    <w:name w:val="WW8Num52z2"/>
    <w:rsid w:val="003F5144"/>
    <w:rPr>
      <w:rFonts w:ascii="Wingdings" w:hAnsi="Wingdings"/>
    </w:rPr>
  </w:style>
  <w:style w:type="character" w:customStyle="1" w:styleId="WW8Num52z3">
    <w:name w:val="WW8Num52z3"/>
    <w:rsid w:val="003F5144"/>
    <w:rPr>
      <w:rFonts w:ascii="Symbol" w:hAnsi="Symbol"/>
    </w:rPr>
  </w:style>
  <w:style w:type="character" w:customStyle="1" w:styleId="WW8Num53z0">
    <w:name w:val="WW8Num53z0"/>
    <w:rsid w:val="003F5144"/>
    <w:rPr>
      <w:rFonts w:ascii="Arial" w:eastAsia="Times New Roman" w:hAnsi="Arial"/>
    </w:rPr>
  </w:style>
  <w:style w:type="character" w:customStyle="1" w:styleId="WW8Num53z1">
    <w:name w:val="WW8Num53z1"/>
    <w:rsid w:val="003F5144"/>
    <w:rPr>
      <w:rFonts w:ascii="Wingdings" w:eastAsia="Times New Roman" w:hAnsi="Wingdings" w:cs="Arial"/>
    </w:rPr>
  </w:style>
  <w:style w:type="character" w:customStyle="1" w:styleId="WW8Num53z2">
    <w:name w:val="WW8Num53z2"/>
    <w:rsid w:val="003F5144"/>
    <w:rPr>
      <w:rFonts w:ascii="Wingdings" w:hAnsi="Wingdings"/>
    </w:rPr>
  </w:style>
  <w:style w:type="character" w:customStyle="1" w:styleId="WW8Num53z3">
    <w:name w:val="WW8Num53z3"/>
    <w:rsid w:val="003F5144"/>
    <w:rPr>
      <w:rFonts w:ascii="Symbol" w:hAnsi="Symbol"/>
    </w:rPr>
  </w:style>
  <w:style w:type="character" w:customStyle="1" w:styleId="WW8Num53z4">
    <w:name w:val="WW8Num53z4"/>
    <w:rsid w:val="003F5144"/>
    <w:rPr>
      <w:rFonts w:ascii="Courier New" w:hAnsi="Courier New" w:cs="Courier New"/>
    </w:rPr>
  </w:style>
  <w:style w:type="character" w:customStyle="1" w:styleId="WW-Absatz-Standardschriftart11111111111">
    <w:name w:val="WW-Absatz-Standardschriftart11111111111"/>
    <w:rsid w:val="003F5144"/>
  </w:style>
  <w:style w:type="character" w:customStyle="1" w:styleId="berschrift1berschrift112ptChar">
    <w:name w:val="Überschrift 1;Überschrift 1 + 12pt 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12ptChar">
    <w:name w:val="12 pt Char"/>
    <w:rsid w:val="003F5144"/>
    <w:rPr>
      <w:rFonts w:ascii="Arial" w:hAnsi="Arial" w:cs="Arial"/>
      <w:b/>
      <w:bCs/>
      <w:kern w:val="1"/>
      <w:sz w:val="24"/>
      <w:szCs w:val="24"/>
      <w:lang w:val="de-DE" w:eastAsia="ar-SA" w:bidi="ar-SA"/>
    </w:rPr>
  </w:style>
  <w:style w:type="character" w:styleId="Hyperlink">
    <w:name w:val="Hyperlink"/>
    <w:rsid w:val="003F5144"/>
    <w:rPr>
      <w:color w:val="0000FF"/>
      <w:u w:val="single"/>
    </w:rPr>
  </w:style>
  <w:style w:type="character" w:customStyle="1" w:styleId="berschrift2Char">
    <w:name w:val="Überschrift 2 Char"/>
    <w:rsid w:val="003F5144"/>
    <w:rPr>
      <w:rFonts w:ascii="Arial" w:hAnsi="Arial" w:cs="Arial"/>
      <w:b/>
      <w:bCs/>
      <w:iCs/>
      <w:sz w:val="26"/>
      <w:szCs w:val="26"/>
      <w:lang w:val="de-DE" w:eastAsia="ar-SA" w:bidi="ar-SA"/>
    </w:rPr>
  </w:style>
  <w:style w:type="character" w:customStyle="1" w:styleId="Formatvorlageberschrift211ptChar">
    <w:name w:val="Formatvorlage Überschrift 2 + 11 pt Char"/>
    <w:rsid w:val="003F5144"/>
    <w:rPr>
      <w:rFonts w:ascii="Arial" w:hAnsi="Arial" w:cs="Arial"/>
      <w:b/>
      <w:bCs/>
      <w:iCs/>
      <w:sz w:val="22"/>
      <w:szCs w:val="26"/>
      <w:lang w:val="de-DE" w:eastAsia="ar-SA" w:bidi="ar-SA"/>
    </w:rPr>
  </w:style>
  <w:style w:type="character" w:customStyle="1" w:styleId="Formatvorlageberschrift1Links0cmChar">
    <w:name w:val="Formatvorlage Überschrift 1 + Links:  0 cm Char"/>
    <w:basedOn w:val="berschrift1berschrift112pt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FormatvorlageFormatvorlageberschrift1Links0cm12ptChar">
    <w:name w:val="Formatvorlage Formatvorlage Überschrift 1 + Links:  0 cm + 12 pt Char"/>
    <w:rsid w:val="003F5144"/>
    <w:rPr>
      <w:rFonts w:ascii="Arial" w:hAnsi="Arial" w:cs="Arial"/>
      <w:b/>
      <w:bCs/>
      <w:kern w:val="1"/>
      <w:sz w:val="24"/>
      <w:szCs w:val="32"/>
      <w:lang w:val="de-DE" w:eastAsia="ar-SA" w:bidi="ar-SA"/>
    </w:rPr>
  </w:style>
  <w:style w:type="character" w:customStyle="1" w:styleId="berschrift3Char">
    <w:name w:val="Überschrift 3 Char"/>
    <w:rsid w:val="003F5144"/>
    <w:rPr>
      <w:rFonts w:ascii="Arial" w:hAnsi="Arial" w:cs="Arial"/>
      <w:b/>
      <w:bCs/>
      <w:sz w:val="24"/>
      <w:szCs w:val="26"/>
      <w:lang w:val="de-DE" w:eastAsia="ar-SA" w:bidi="ar-SA"/>
    </w:rPr>
  </w:style>
  <w:style w:type="character" w:styleId="BesuchterHyperlink">
    <w:name w:val="FollowedHyperlink"/>
    <w:rsid w:val="003F5144"/>
    <w:rPr>
      <w:color w:val="800080"/>
      <w:u w:val="single"/>
    </w:rPr>
  </w:style>
  <w:style w:type="paragraph" w:styleId="Textkrper">
    <w:name w:val="Body Text"/>
    <w:basedOn w:val="Standard"/>
    <w:link w:val="TextkrperZchn"/>
    <w:rsid w:val="003F5144"/>
    <w:pPr>
      <w:overflowPunct w:val="0"/>
      <w:autoSpaceDE w:val="0"/>
      <w:textAlignment w:val="baseline"/>
    </w:pPr>
    <w:rPr>
      <w:b/>
      <w:sz w:val="22"/>
      <w:szCs w:val="20"/>
    </w:rPr>
  </w:style>
  <w:style w:type="paragraph" w:styleId="Liste">
    <w:name w:val="List"/>
    <w:basedOn w:val="Textkrper"/>
    <w:rsid w:val="003F5144"/>
    <w:rPr>
      <w:rFonts w:cs="Tahoma"/>
    </w:rPr>
  </w:style>
  <w:style w:type="paragraph" w:styleId="Beschriftung">
    <w:name w:val="caption"/>
    <w:basedOn w:val="Standard"/>
    <w:qFormat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Verzeichnis">
    <w:name w:val="Verzeichnis"/>
    <w:basedOn w:val="Standard"/>
    <w:link w:val="VerzeichnisChar"/>
    <w:rsid w:val="003F514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">
    <w:name w:val="WW-Beschriftung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">
    <w:name w:val="WW-Verzeichnis"/>
    <w:basedOn w:val="Standard"/>
    <w:rsid w:val="003F514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">
    <w:name w:val="WW-Beschriftung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">
    <w:name w:val="WW-Verzeichnis1"/>
    <w:basedOn w:val="Standard"/>
    <w:rsid w:val="003F5144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">
    <w:name w:val="WW-Beschriftung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">
    <w:name w:val="WW-Verzeichnis11"/>
    <w:basedOn w:val="Standard"/>
    <w:rsid w:val="003F5144"/>
    <w:pPr>
      <w:suppressLineNumbers/>
    </w:pPr>
    <w:rPr>
      <w:rFonts w:cs="Tahoma"/>
    </w:rPr>
  </w:style>
  <w:style w:type="paragraph" w:customStyle="1" w:styleId="WW-berschrift11">
    <w:name w:val="WW-Überschrift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">
    <w:name w:val="WW-Beschriftung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">
    <w:name w:val="WW-Verzeichnis111"/>
    <w:basedOn w:val="Standard"/>
    <w:rsid w:val="003F5144"/>
    <w:pPr>
      <w:suppressLineNumbers/>
    </w:pPr>
    <w:rPr>
      <w:rFonts w:cs="Tahoma"/>
    </w:rPr>
  </w:style>
  <w:style w:type="paragraph" w:customStyle="1" w:styleId="WW-berschrift111">
    <w:name w:val="WW-Überschrift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">
    <w:name w:val="WW-Beschriftung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">
    <w:name w:val="WW-Verzeichnis1111"/>
    <w:basedOn w:val="Standard"/>
    <w:rsid w:val="003F5144"/>
    <w:pPr>
      <w:suppressLineNumbers/>
    </w:pPr>
    <w:rPr>
      <w:rFonts w:cs="Tahoma"/>
    </w:rPr>
  </w:style>
  <w:style w:type="paragraph" w:customStyle="1" w:styleId="WW-berschrift1111">
    <w:name w:val="WW-Überschrift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">
    <w:name w:val="WW-Beschriftung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">
    <w:name w:val="WW-Verzeichnis11111"/>
    <w:basedOn w:val="Standard"/>
    <w:rsid w:val="003F5144"/>
    <w:pPr>
      <w:suppressLineNumbers/>
    </w:pPr>
    <w:rPr>
      <w:rFonts w:cs="Tahoma"/>
    </w:rPr>
  </w:style>
  <w:style w:type="paragraph" w:customStyle="1" w:styleId="WW-berschrift11111">
    <w:name w:val="WW-Überschrift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">
    <w:name w:val="WW-Beschriftung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">
    <w:name w:val="WW-Verzeichnis111111"/>
    <w:basedOn w:val="Standard"/>
    <w:rsid w:val="003F5144"/>
    <w:pPr>
      <w:suppressLineNumbers/>
    </w:pPr>
    <w:rPr>
      <w:rFonts w:cs="Tahoma"/>
    </w:rPr>
  </w:style>
  <w:style w:type="paragraph" w:customStyle="1" w:styleId="WW-berschrift111111">
    <w:name w:val="WW-Überschrift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">
    <w:name w:val="WW-Beschriftung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">
    <w:name w:val="WW-Verzeichnis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">
    <w:name w:val="WW-Überschrift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">
    <w:name w:val="WW-Beschriftung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">
    <w:name w:val="WW-Verzeichnis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">
    <w:name w:val="WW-Überschrift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">
    <w:name w:val="WW-Beschriftung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">
    <w:name w:val="WW-Verzeichnis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">
    <w:name w:val="WW-Überschrift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1">
    <w:name w:val="WW-Beschriftung1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1">
    <w:name w:val="WW-Verzeichnis1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1">
    <w:name w:val="WW-Überschrift1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12pt">
    <w:name w:val="12 pt"/>
    <w:basedOn w:val="berschrift1"/>
    <w:rsid w:val="003F5144"/>
    <w:rPr>
      <w:sz w:val="24"/>
      <w:szCs w:val="24"/>
    </w:rPr>
  </w:style>
  <w:style w:type="paragraph" w:customStyle="1" w:styleId="Formatvorlage1">
    <w:name w:val="Formatvorlage1"/>
    <w:basedOn w:val="Standard"/>
    <w:rsid w:val="003F5144"/>
  </w:style>
  <w:style w:type="paragraph" w:styleId="Fuzeile">
    <w:name w:val="footer"/>
    <w:basedOn w:val="Standard"/>
    <w:rsid w:val="003F514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link w:val="Textkrper-ZeileneinzugZchn"/>
    <w:rsid w:val="003F5144"/>
    <w:pPr>
      <w:spacing w:after="120"/>
      <w:ind w:left="283"/>
    </w:pPr>
  </w:style>
  <w:style w:type="paragraph" w:customStyle="1" w:styleId="Textkrper21">
    <w:name w:val="Textkörper 21"/>
    <w:basedOn w:val="Standard"/>
    <w:rsid w:val="003F5144"/>
    <w:pPr>
      <w:overflowPunct w:val="0"/>
      <w:autoSpaceDE w:val="0"/>
      <w:ind w:left="1065" w:hanging="639"/>
      <w:textAlignment w:val="baseline"/>
    </w:pPr>
    <w:rPr>
      <w:szCs w:val="20"/>
    </w:rPr>
  </w:style>
  <w:style w:type="paragraph" w:customStyle="1" w:styleId="Textkrper-Einzug21">
    <w:name w:val="Textkörper-Einzug 21"/>
    <w:basedOn w:val="Standard"/>
    <w:rsid w:val="003F5144"/>
    <w:pPr>
      <w:overflowPunct w:val="0"/>
      <w:autoSpaceDE w:val="0"/>
      <w:ind w:left="708" w:hanging="282"/>
      <w:textAlignment w:val="baseline"/>
    </w:pPr>
    <w:rPr>
      <w:szCs w:val="20"/>
    </w:rPr>
  </w:style>
  <w:style w:type="paragraph" w:customStyle="1" w:styleId="Textkrper-Einzug31">
    <w:name w:val="Textkörper-Einzug 31"/>
    <w:basedOn w:val="Standard"/>
    <w:rsid w:val="003F5144"/>
    <w:pPr>
      <w:overflowPunct w:val="0"/>
      <w:autoSpaceDE w:val="0"/>
      <w:ind w:left="2124"/>
      <w:textAlignment w:val="baseline"/>
    </w:pPr>
    <w:rPr>
      <w:szCs w:val="20"/>
    </w:rPr>
  </w:style>
  <w:style w:type="paragraph" w:customStyle="1" w:styleId="Formatvorlageberschrift1Links0cm">
    <w:name w:val="Formatvorlage Überschrift 1 + Links:  0 cm"/>
    <w:basedOn w:val="berschrift1"/>
    <w:rsid w:val="003F5144"/>
    <w:rPr>
      <w:rFonts w:cs="Times New Roman"/>
      <w:szCs w:val="20"/>
    </w:rPr>
  </w:style>
  <w:style w:type="paragraph" w:styleId="Verzeichnis2">
    <w:name w:val="toc 2"/>
    <w:basedOn w:val="Standard"/>
    <w:next w:val="Standard"/>
    <w:uiPriority w:val="39"/>
    <w:rsid w:val="003F5144"/>
    <w:pPr>
      <w:ind w:left="240"/>
    </w:pPr>
  </w:style>
  <w:style w:type="paragraph" w:styleId="Index1">
    <w:name w:val="index 1"/>
    <w:basedOn w:val="Standard"/>
    <w:next w:val="Standard"/>
    <w:semiHidden/>
    <w:rsid w:val="003F5144"/>
  </w:style>
  <w:style w:type="paragraph" w:styleId="Verzeichnis1">
    <w:name w:val="toc 1"/>
    <w:basedOn w:val="Standard"/>
    <w:next w:val="Standard"/>
    <w:uiPriority w:val="39"/>
    <w:rsid w:val="003F5144"/>
    <w:pPr>
      <w:tabs>
        <w:tab w:val="right" w:leader="dot" w:pos="9062"/>
      </w:tabs>
    </w:pPr>
    <w:rPr>
      <w:rFonts w:cs="Arial"/>
      <w:b/>
    </w:rPr>
  </w:style>
  <w:style w:type="paragraph" w:styleId="Verzeichnis3">
    <w:name w:val="toc 3"/>
    <w:basedOn w:val="Standard"/>
    <w:next w:val="Standard"/>
    <w:uiPriority w:val="39"/>
    <w:rsid w:val="003F5144"/>
    <w:pPr>
      <w:ind w:left="480"/>
    </w:pPr>
  </w:style>
  <w:style w:type="paragraph" w:customStyle="1" w:styleId="Formatvorlageberschrift311pt">
    <w:name w:val="Formatvorlage Überschrift 3 + 11 pt"/>
    <w:basedOn w:val="berschrift3"/>
    <w:link w:val="Formatvorlageberschrift311ptChar"/>
    <w:rsid w:val="003F5144"/>
    <w:rPr>
      <w:sz w:val="22"/>
    </w:rPr>
  </w:style>
  <w:style w:type="paragraph" w:customStyle="1" w:styleId="Formatvorlageberschrift211pt">
    <w:name w:val="Formatvorlage Überschrift 2 + 11 pt"/>
    <w:basedOn w:val="berschrift2"/>
    <w:rsid w:val="003F5144"/>
    <w:rPr>
      <w:sz w:val="22"/>
    </w:rPr>
  </w:style>
  <w:style w:type="paragraph" w:customStyle="1" w:styleId="FormatvorlageFormatvorlageberschrift1Links0cm12pt">
    <w:name w:val="Formatvorlage Formatvorlage Überschrift 1 + Links:  0 cm + 12 pt"/>
    <w:basedOn w:val="Formatvorlageberschrift1Links0cm"/>
    <w:next w:val="Formatvorlageberschrift211pt"/>
    <w:rsid w:val="003F5144"/>
    <w:rPr>
      <w:sz w:val="24"/>
    </w:rPr>
  </w:style>
  <w:style w:type="paragraph" w:customStyle="1" w:styleId="Textkrper31">
    <w:name w:val="Textkörper 31"/>
    <w:basedOn w:val="Standard"/>
    <w:rsid w:val="003F5144"/>
    <w:pPr>
      <w:overflowPunct w:val="0"/>
      <w:autoSpaceDE w:val="0"/>
      <w:textAlignment w:val="baseline"/>
    </w:pPr>
    <w:rPr>
      <w:b/>
      <w:i/>
      <w:sz w:val="22"/>
      <w:szCs w:val="20"/>
    </w:rPr>
  </w:style>
  <w:style w:type="paragraph" w:customStyle="1" w:styleId="Style1">
    <w:name w:val="Style 1"/>
    <w:basedOn w:val="Standard"/>
    <w:rsid w:val="003F5144"/>
    <w:pPr>
      <w:widowControl w:val="0"/>
      <w:autoSpaceDE w:val="0"/>
      <w:ind w:left="1044"/>
    </w:pPr>
  </w:style>
  <w:style w:type="paragraph" w:customStyle="1" w:styleId="Style3">
    <w:name w:val="Style 3"/>
    <w:basedOn w:val="Standard"/>
    <w:rsid w:val="003F5144"/>
    <w:pPr>
      <w:widowControl w:val="0"/>
      <w:autoSpaceDE w:val="0"/>
      <w:spacing w:line="204" w:lineRule="exact"/>
      <w:ind w:left="1152" w:right="648"/>
    </w:pPr>
  </w:style>
  <w:style w:type="paragraph" w:customStyle="1" w:styleId="Style2">
    <w:name w:val="Style 2"/>
    <w:basedOn w:val="Standard"/>
    <w:rsid w:val="003F5144"/>
    <w:pPr>
      <w:widowControl w:val="0"/>
      <w:autoSpaceDE w:val="0"/>
      <w:ind w:left="288"/>
    </w:pPr>
  </w:style>
  <w:style w:type="paragraph" w:customStyle="1" w:styleId="WW-Dokumentstruktur">
    <w:name w:val="WW-Dokumentstruktur"/>
    <w:basedOn w:val="Standard"/>
    <w:rsid w:val="003F514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rsid w:val="003F5144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Textkrper"/>
    <w:rsid w:val="003F5144"/>
    <w:pPr>
      <w:suppressLineNumbers/>
    </w:pPr>
  </w:style>
  <w:style w:type="paragraph" w:customStyle="1" w:styleId="WW-TabellenInhalt">
    <w:name w:val="WW-Tabellen Inhalt"/>
    <w:basedOn w:val="Textkrper"/>
    <w:rsid w:val="003F5144"/>
    <w:pPr>
      <w:suppressLineNumbers/>
    </w:pPr>
  </w:style>
  <w:style w:type="paragraph" w:customStyle="1" w:styleId="WW-TabellenInhalt1">
    <w:name w:val="WW-Tabellen Inhalt1"/>
    <w:basedOn w:val="Textkrper"/>
    <w:rsid w:val="003F5144"/>
    <w:pPr>
      <w:suppressLineNumbers/>
    </w:pPr>
  </w:style>
  <w:style w:type="paragraph" w:customStyle="1" w:styleId="WW-TabellenInhalt11">
    <w:name w:val="WW-Tabellen Inhalt11"/>
    <w:basedOn w:val="Textkrper"/>
    <w:rsid w:val="003F5144"/>
    <w:pPr>
      <w:suppressLineNumbers/>
    </w:pPr>
  </w:style>
  <w:style w:type="paragraph" w:customStyle="1" w:styleId="WW-TabellenInhalt111">
    <w:name w:val="WW-Tabellen Inhalt111"/>
    <w:basedOn w:val="Textkrper"/>
    <w:rsid w:val="003F5144"/>
    <w:pPr>
      <w:suppressLineNumbers/>
    </w:pPr>
  </w:style>
  <w:style w:type="paragraph" w:customStyle="1" w:styleId="WW-TabellenInhalt1111">
    <w:name w:val="WW-Tabellen Inhalt1111"/>
    <w:basedOn w:val="Textkrper"/>
    <w:rsid w:val="003F5144"/>
    <w:pPr>
      <w:suppressLineNumbers/>
    </w:pPr>
  </w:style>
  <w:style w:type="paragraph" w:customStyle="1" w:styleId="WW-TabellenInhalt11111">
    <w:name w:val="WW-Tabellen Inhalt11111"/>
    <w:basedOn w:val="Textkrper"/>
    <w:rsid w:val="003F5144"/>
    <w:pPr>
      <w:suppressLineNumbers/>
    </w:pPr>
  </w:style>
  <w:style w:type="paragraph" w:customStyle="1" w:styleId="WW-TabellenInhalt111111">
    <w:name w:val="WW-Tabellen Inhalt111111"/>
    <w:basedOn w:val="Textkrper"/>
    <w:rsid w:val="003F5144"/>
    <w:pPr>
      <w:suppressLineNumbers/>
    </w:pPr>
  </w:style>
  <w:style w:type="paragraph" w:customStyle="1" w:styleId="WW-TabellenInhalt1111111">
    <w:name w:val="WW-Tabellen Inhalt1111111"/>
    <w:basedOn w:val="Textkrper"/>
    <w:rsid w:val="003F5144"/>
    <w:pPr>
      <w:suppressLineNumbers/>
    </w:pPr>
  </w:style>
  <w:style w:type="paragraph" w:customStyle="1" w:styleId="WW-TabellenInhalt11111111">
    <w:name w:val="WW-Tabellen Inhalt11111111"/>
    <w:basedOn w:val="Textkrper"/>
    <w:rsid w:val="003F5144"/>
    <w:pPr>
      <w:suppressLineNumbers/>
    </w:pPr>
  </w:style>
  <w:style w:type="paragraph" w:customStyle="1" w:styleId="WW-TabellenInhalt111111111">
    <w:name w:val="WW-Tabellen Inhalt111111111"/>
    <w:basedOn w:val="Textkrper"/>
    <w:rsid w:val="003F5144"/>
    <w:pPr>
      <w:suppressLineNumbers/>
    </w:pPr>
  </w:style>
  <w:style w:type="paragraph" w:customStyle="1" w:styleId="WW-TabellenInhalt1111111111">
    <w:name w:val="WW-Tabellen Inhalt1111111111"/>
    <w:basedOn w:val="Textkrper"/>
    <w:rsid w:val="003F5144"/>
    <w:pPr>
      <w:suppressLineNumbers/>
    </w:pPr>
  </w:style>
  <w:style w:type="paragraph" w:customStyle="1" w:styleId="Tabellenberschrift">
    <w:name w:val="Tabellen Überschrift"/>
    <w:basedOn w:val="TabellenInhalt"/>
    <w:rsid w:val="003F5144"/>
    <w:pPr>
      <w:jc w:val="center"/>
    </w:pPr>
    <w:rPr>
      <w:bCs/>
      <w:i/>
      <w:iCs/>
    </w:rPr>
  </w:style>
  <w:style w:type="paragraph" w:customStyle="1" w:styleId="WW-Tabellenberschrift">
    <w:name w:val="WW-Tabellen Überschrift"/>
    <w:basedOn w:val="WW-TabellenInhalt"/>
    <w:rsid w:val="003F5144"/>
    <w:pPr>
      <w:jc w:val="center"/>
    </w:pPr>
    <w:rPr>
      <w:bCs/>
      <w:i/>
      <w:iCs/>
    </w:rPr>
  </w:style>
  <w:style w:type="paragraph" w:customStyle="1" w:styleId="WW-Tabellenberschrift1">
    <w:name w:val="WW-Tabellen Überschrift1"/>
    <w:basedOn w:val="WW-TabellenInhalt1"/>
    <w:rsid w:val="003F5144"/>
    <w:pPr>
      <w:jc w:val="center"/>
    </w:pPr>
    <w:rPr>
      <w:bCs/>
      <w:i/>
      <w:iCs/>
    </w:rPr>
  </w:style>
  <w:style w:type="paragraph" w:customStyle="1" w:styleId="WW-Tabellenberschrift11">
    <w:name w:val="WW-Tabellen Überschrift11"/>
    <w:basedOn w:val="WW-TabellenInhalt11"/>
    <w:rsid w:val="003F5144"/>
    <w:pPr>
      <w:jc w:val="center"/>
    </w:pPr>
    <w:rPr>
      <w:bCs/>
      <w:i/>
      <w:iCs/>
    </w:rPr>
  </w:style>
  <w:style w:type="paragraph" w:customStyle="1" w:styleId="WW-Tabellenberschrift111">
    <w:name w:val="WW-Tabellen Überschrift111"/>
    <w:basedOn w:val="WW-TabellenInhalt111"/>
    <w:rsid w:val="003F5144"/>
    <w:pPr>
      <w:jc w:val="center"/>
    </w:pPr>
    <w:rPr>
      <w:bCs/>
      <w:i/>
      <w:iCs/>
    </w:rPr>
  </w:style>
  <w:style w:type="paragraph" w:customStyle="1" w:styleId="WW-Tabellenberschrift1111">
    <w:name w:val="WW-Tabellen Überschrift1111"/>
    <w:basedOn w:val="WW-TabellenInhalt1111"/>
    <w:rsid w:val="003F5144"/>
    <w:pPr>
      <w:jc w:val="center"/>
    </w:pPr>
    <w:rPr>
      <w:bCs/>
      <w:i/>
      <w:iCs/>
    </w:rPr>
  </w:style>
  <w:style w:type="paragraph" w:customStyle="1" w:styleId="WW-Tabellenberschrift11111">
    <w:name w:val="WW-Tabellen Überschrift11111"/>
    <w:basedOn w:val="WW-TabellenInhalt11111"/>
    <w:rsid w:val="003F5144"/>
    <w:pPr>
      <w:jc w:val="center"/>
    </w:pPr>
    <w:rPr>
      <w:bCs/>
      <w:i/>
      <w:iCs/>
    </w:rPr>
  </w:style>
  <w:style w:type="paragraph" w:customStyle="1" w:styleId="WW-Tabellenberschrift111111">
    <w:name w:val="WW-Tabellen Überschrift111111"/>
    <w:basedOn w:val="WW-TabellenInhalt111111"/>
    <w:rsid w:val="003F5144"/>
    <w:pPr>
      <w:jc w:val="center"/>
    </w:pPr>
    <w:rPr>
      <w:bCs/>
      <w:i/>
      <w:iCs/>
    </w:rPr>
  </w:style>
  <w:style w:type="paragraph" w:customStyle="1" w:styleId="WW-Tabellenberschrift1111111">
    <w:name w:val="WW-Tabellen Überschrift1111111"/>
    <w:basedOn w:val="WW-TabellenInhalt1111111"/>
    <w:rsid w:val="003F5144"/>
    <w:pPr>
      <w:jc w:val="center"/>
    </w:pPr>
    <w:rPr>
      <w:bCs/>
      <w:i/>
      <w:iCs/>
    </w:rPr>
  </w:style>
  <w:style w:type="paragraph" w:customStyle="1" w:styleId="WW-Tabellenberschrift11111111">
    <w:name w:val="WW-Tabellen Überschrift11111111"/>
    <w:basedOn w:val="WW-TabellenInhalt11111111"/>
    <w:rsid w:val="003F5144"/>
    <w:pPr>
      <w:jc w:val="center"/>
    </w:pPr>
    <w:rPr>
      <w:bCs/>
      <w:i/>
      <w:iCs/>
    </w:rPr>
  </w:style>
  <w:style w:type="paragraph" w:customStyle="1" w:styleId="WW-Tabellenberschrift111111111">
    <w:name w:val="WW-Tabellen Überschrift111111111"/>
    <w:basedOn w:val="WW-TabellenInhalt111111111"/>
    <w:rsid w:val="003F5144"/>
    <w:pPr>
      <w:jc w:val="center"/>
    </w:pPr>
    <w:rPr>
      <w:bCs/>
      <w:i/>
      <w:iCs/>
    </w:rPr>
  </w:style>
  <w:style w:type="paragraph" w:customStyle="1" w:styleId="WW-Tabellenberschrift1111111111">
    <w:name w:val="WW-Tabellen Überschrift1111111111"/>
    <w:basedOn w:val="WW-TabellenInhalt1111111111"/>
    <w:rsid w:val="003F5144"/>
    <w:pPr>
      <w:jc w:val="center"/>
    </w:pPr>
    <w:rPr>
      <w:bCs/>
      <w:i/>
      <w:iCs/>
    </w:rPr>
  </w:style>
  <w:style w:type="paragraph" w:customStyle="1" w:styleId="Rahmeninhalt">
    <w:name w:val="Rahmeninhalt"/>
    <w:basedOn w:val="Textkrper"/>
    <w:rsid w:val="003F5144"/>
  </w:style>
  <w:style w:type="paragraph" w:customStyle="1" w:styleId="WW-Rahmeninhalt">
    <w:name w:val="WW-Rahmeninhalt"/>
    <w:basedOn w:val="Textkrper"/>
    <w:rsid w:val="003F5144"/>
  </w:style>
  <w:style w:type="paragraph" w:customStyle="1" w:styleId="WW-Rahmeninhalt1">
    <w:name w:val="WW-Rahmeninhalt1"/>
    <w:basedOn w:val="Textkrper"/>
    <w:rsid w:val="003F5144"/>
  </w:style>
  <w:style w:type="paragraph" w:customStyle="1" w:styleId="WW-Rahmeninhalt11">
    <w:name w:val="WW-Rahmeninhalt11"/>
    <w:basedOn w:val="Textkrper"/>
    <w:rsid w:val="003F5144"/>
  </w:style>
  <w:style w:type="paragraph" w:customStyle="1" w:styleId="WW-Rahmeninhalt111">
    <w:name w:val="WW-Rahmeninhalt111"/>
    <w:basedOn w:val="Textkrper"/>
    <w:rsid w:val="003F5144"/>
  </w:style>
  <w:style w:type="paragraph" w:customStyle="1" w:styleId="WW-Rahmeninhalt1111">
    <w:name w:val="WW-Rahmeninhalt1111"/>
    <w:basedOn w:val="Textkrper"/>
    <w:rsid w:val="003F5144"/>
  </w:style>
  <w:style w:type="paragraph" w:customStyle="1" w:styleId="WW-Rahmeninhalt11111">
    <w:name w:val="WW-Rahmeninhalt11111"/>
    <w:basedOn w:val="Textkrper"/>
    <w:rsid w:val="003F5144"/>
  </w:style>
  <w:style w:type="paragraph" w:customStyle="1" w:styleId="WW-Rahmeninhalt111111">
    <w:name w:val="WW-Rahmeninhalt111111"/>
    <w:basedOn w:val="Textkrper"/>
    <w:rsid w:val="003F5144"/>
  </w:style>
  <w:style w:type="paragraph" w:customStyle="1" w:styleId="WW-Rahmeninhalt1111111">
    <w:name w:val="WW-Rahmeninhalt1111111"/>
    <w:basedOn w:val="Textkrper"/>
    <w:rsid w:val="003F5144"/>
  </w:style>
  <w:style w:type="paragraph" w:customStyle="1" w:styleId="WW-Rahmeninhalt11111111">
    <w:name w:val="WW-Rahmeninhalt11111111"/>
    <w:basedOn w:val="Textkrper"/>
    <w:rsid w:val="003F5144"/>
  </w:style>
  <w:style w:type="paragraph" w:customStyle="1" w:styleId="WW-Rahmeninhalt111111111">
    <w:name w:val="WW-Rahmeninhalt111111111"/>
    <w:basedOn w:val="Textkrper"/>
    <w:rsid w:val="003F5144"/>
  </w:style>
  <w:style w:type="paragraph" w:customStyle="1" w:styleId="WW-Rahmeninhalt1111111111">
    <w:name w:val="WW-Rahmeninhalt1111111111"/>
    <w:basedOn w:val="Textkrper"/>
    <w:rsid w:val="003F5144"/>
  </w:style>
  <w:style w:type="character" w:customStyle="1" w:styleId="VerzeichnisChar">
    <w:name w:val="Verzeichnis Char"/>
    <w:link w:val="Verzeichnis"/>
    <w:rsid w:val="00737D1E"/>
    <w:rPr>
      <w:rFonts w:ascii="Arial" w:hAnsi="Arial" w:cs="Tahoma"/>
      <w:szCs w:val="24"/>
      <w:lang w:val="de-DE" w:eastAsia="ar-SA" w:bidi="ar-SA"/>
    </w:rPr>
  </w:style>
  <w:style w:type="character" w:styleId="Seitenzahl">
    <w:name w:val="page number"/>
    <w:basedOn w:val="Absatz-Standardschriftart"/>
    <w:rsid w:val="00844FA1"/>
  </w:style>
  <w:style w:type="paragraph" w:styleId="NurText">
    <w:name w:val="Plain Text"/>
    <w:basedOn w:val="Standard"/>
    <w:rsid w:val="00645F36"/>
    <w:pPr>
      <w:suppressAutoHyphens w:val="0"/>
    </w:pPr>
    <w:rPr>
      <w:rFonts w:ascii="Courier New" w:hAnsi="Courier New" w:cs="Courier New"/>
      <w:szCs w:val="20"/>
      <w:lang w:eastAsia="de-DE"/>
    </w:rPr>
  </w:style>
  <w:style w:type="paragraph" w:styleId="Verzeichnis4">
    <w:name w:val="toc 4"/>
    <w:basedOn w:val="Standard"/>
    <w:next w:val="Standard"/>
    <w:autoRedefine/>
    <w:uiPriority w:val="39"/>
    <w:rsid w:val="00E03B18"/>
    <w:pPr>
      <w:tabs>
        <w:tab w:val="right" w:pos="-2835"/>
        <w:tab w:val="center" w:pos="-2694"/>
        <w:tab w:val="left" w:pos="880"/>
        <w:tab w:val="right" w:leader="dot" w:pos="10206"/>
      </w:tabs>
      <w:spacing w:line="300" w:lineRule="auto"/>
      <w:ind w:right="-1"/>
    </w:pPr>
    <w:rPr>
      <w:noProof/>
      <w:u w:val="single"/>
    </w:rPr>
  </w:style>
  <w:style w:type="character" w:customStyle="1" w:styleId="TextkrperZchn">
    <w:name w:val="Textkörper Zchn"/>
    <w:link w:val="Textkrper"/>
    <w:rsid w:val="008F1F44"/>
    <w:rPr>
      <w:rFonts w:ascii="Arial" w:hAnsi="Arial"/>
      <w:b/>
      <w:sz w:val="22"/>
      <w:lang w:val="de-DE" w:eastAsia="ar-SA" w:bidi="ar-SA"/>
    </w:rPr>
  </w:style>
  <w:style w:type="paragraph" w:styleId="Sprechblasentext">
    <w:name w:val="Balloon Text"/>
    <w:basedOn w:val="Standard"/>
    <w:semiHidden/>
    <w:rsid w:val="00911E3B"/>
    <w:rPr>
      <w:rFonts w:ascii="Tahoma" w:hAnsi="Tahoma" w:cs="Tahoma"/>
      <w:sz w:val="16"/>
      <w:szCs w:val="16"/>
    </w:rPr>
  </w:style>
  <w:style w:type="table" w:styleId="Tabellenraster">
    <w:name w:val="Table Grid"/>
    <w:aliases w:val="Tabellengitternetz"/>
    <w:basedOn w:val="NormaleTabelle"/>
    <w:rsid w:val="005D09C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8F6277"/>
    <w:rPr>
      <w:rFonts w:ascii="Arial" w:hAnsi="Arial"/>
      <w:b/>
      <w:bCs/>
      <w:sz w:val="24"/>
      <w:szCs w:val="26"/>
      <w:lang w:val="x-none" w:eastAsia="ar-SA"/>
    </w:rPr>
  </w:style>
  <w:style w:type="character" w:customStyle="1" w:styleId="Formatvorlageberschrift311ptChar">
    <w:name w:val="Formatvorlage Überschrift 3 + 11 pt Char"/>
    <w:link w:val="Formatvorlageberschrift311pt"/>
    <w:rsid w:val="006D4512"/>
    <w:rPr>
      <w:rFonts w:ascii="Arial" w:hAnsi="Arial"/>
      <w:b/>
      <w:bCs/>
      <w:sz w:val="22"/>
      <w:szCs w:val="26"/>
      <w:lang w:val="x-none" w:eastAsia="ar-SA"/>
    </w:rPr>
  </w:style>
  <w:style w:type="character" w:customStyle="1" w:styleId="Textkrper-ZeileneinzugZchn">
    <w:name w:val="Textkörper-Zeileneinzug Zchn"/>
    <w:link w:val="Textkrper-Zeileneinzug"/>
    <w:rsid w:val="006D4512"/>
    <w:rPr>
      <w:rFonts w:ascii="Arial" w:hAnsi="Arial"/>
      <w:szCs w:val="24"/>
      <w:lang w:val="de-DE" w:eastAsia="ar-SA" w:bidi="ar-SA"/>
    </w:rPr>
  </w:style>
  <w:style w:type="paragraph" w:styleId="Dokumentstruktur">
    <w:name w:val="Document Map"/>
    <w:basedOn w:val="Standard"/>
    <w:semiHidden/>
    <w:rsid w:val="008F4356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F2365F"/>
    <w:pPr>
      <w:ind w:left="720"/>
      <w:contextualSpacing/>
    </w:pPr>
  </w:style>
  <w:style w:type="character" w:customStyle="1" w:styleId="headbody">
    <w:name w:val="headbody"/>
    <w:basedOn w:val="Absatz-Standardschriftart"/>
    <w:rsid w:val="00A634FE"/>
  </w:style>
  <w:style w:type="paragraph" w:styleId="KeinLeerraum">
    <w:name w:val="No Spacing"/>
    <w:uiPriority w:val="1"/>
    <w:qFormat/>
    <w:rsid w:val="007944CE"/>
    <w:pPr>
      <w:suppressAutoHyphens/>
    </w:pPr>
    <w:rPr>
      <w:rFonts w:ascii="Arial" w:hAnsi="Arial"/>
      <w:szCs w:val="24"/>
      <w:lang w:eastAsia="ar-SA"/>
    </w:rPr>
  </w:style>
  <w:style w:type="paragraph" w:customStyle="1" w:styleId="AufzhlungTabelle">
    <w:name w:val="Aufzählung_Tabelle"/>
    <w:basedOn w:val="Standard"/>
    <w:rsid w:val="0088070F"/>
    <w:pPr>
      <w:numPr>
        <w:numId w:val="1"/>
      </w:numPr>
      <w:tabs>
        <w:tab w:val="left" w:pos="284"/>
      </w:tabs>
      <w:suppressAutoHyphens w:val="0"/>
      <w:overflowPunct w:val="0"/>
      <w:autoSpaceDE w:val="0"/>
      <w:autoSpaceDN w:val="0"/>
      <w:adjustRightInd w:val="0"/>
      <w:textAlignment w:val="baseline"/>
    </w:pPr>
    <w:rPr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7169"/>
    <w:rPr>
      <w:szCs w:val="20"/>
      <w:lang w:val="x-none"/>
    </w:rPr>
  </w:style>
  <w:style w:type="character" w:customStyle="1" w:styleId="FunotentextZchn">
    <w:name w:val="Fußnotentext Zchn"/>
    <w:link w:val="Funotentext"/>
    <w:uiPriority w:val="99"/>
    <w:semiHidden/>
    <w:rsid w:val="00767169"/>
    <w:rPr>
      <w:rFonts w:ascii="Arial" w:hAnsi="Arial"/>
      <w:lang w:eastAsia="ar-SA"/>
    </w:rPr>
  </w:style>
  <w:style w:type="character" w:styleId="Funotenzeichen">
    <w:name w:val="footnote reference"/>
    <w:uiPriority w:val="99"/>
    <w:semiHidden/>
    <w:unhideWhenUsed/>
    <w:rsid w:val="00767169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B1654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54B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B1654B"/>
    <w:rPr>
      <w:rFonts w:ascii="Arial" w:hAnsi="Arial"/>
      <w:lang w:eastAsia="ar-SA"/>
    </w:rPr>
  </w:style>
  <w:style w:type="paragraph" w:customStyle="1" w:styleId="PunktAufzhlung">
    <w:name w:val="PunktAufzählung"/>
    <w:basedOn w:val="Textkrper-Zeileneinzug"/>
    <w:link w:val="PunktAufzhlungZchn"/>
    <w:qFormat/>
    <w:rsid w:val="0009434A"/>
    <w:pPr>
      <w:numPr>
        <w:numId w:val="2"/>
      </w:numPr>
      <w:spacing w:before="120" w:line="100" w:lineRule="atLeast"/>
      <w:ind w:left="924" w:hanging="357"/>
      <w:jc w:val="both"/>
    </w:pPr>
  </w:style>
  <w:style w:type="character" w:styleId="Hervorhebung">
    <w:name w:val="Emphasis"/>
    <w:uiPriority w:val="20"/>
    <w:qFormat/>
    <w:rsid w:val="007C4909"/>
    <w:rPr>
      <w:i/>
      <w:iCs/>
    </w:rPr>
  </w:style>
  <w:style w:type="character" w:customStyle="1" w:styleId="PunktAufzhlungZchn">
    <w:name w:val="PunktAufzählung Zchn"/>
    <w:link w:val="PunktAufzhlung"/>
    <w:rsid w:val="0009434A"/>
    <w:rPr>
      <w:rFonts w:ascii="Arial" w:hAnsi="Arial"/>
      <w:sz w:val="18"/>
      <w:szCs w:val="24"/>
      <w:lang w:eastAsia="ar-SA"/>
    </w:rPr>
  </w:style>
  <w:style w:type="paragraph" w:customStyle="1" w:styleId="Einzug11">
    <w:name w:val="Einzug11"/>
    <w:basedOn w:val="Standard"/>
    <w:link w:val="Einzug11Zchn"/>
    <w:qFormat/>
    <w:rsid w:val="00B500CC"/>
  </w:style>
  <w:style w:type="paragraph" w:customStyle="1" w:styleId="KleineberschriftFettgedruckt">
    <w:name w:val="Kleine Überschrift/Fettgedruckt"/>
    <w:basedOn w:val="Einzug11"/>
    <w:link w:val="KleineberschriftFettgedrucktZchn"/>
    <w:qFormat/>
    <w:rsid w:val="007A6532"/>
    <w:pPr>
      <w:spacing w:line="276" w:lineRule="auto"/>
    </w:pPr>
    <w:rPr>
      <w:b/>
    </w:rPr>
  </w:style>
  <w:style w:type="character" w:customStyle="1" w:styleId="Einzug11Zchn">
    <w:name w:val="Einzug11 Zchn"/>
    <w:link w:val="Einzug11"/>
    <w:rsid w:val="00B500CC"/>
    <w:rPr>
      <w:rFonts w:ascii="Arial" w:hAnsi="Arial"/>
      <w:sz w:val="18"/>
      <w:szCs w:val="24"/>
      <w:lang w:eastAsia="ar-SA"/>
    </w:rPr>
  </w:style>
  <w:style w:type="paragraph" w:customStyle="1" w:styleId="Einzug111">
    <w:name w:val="Einzug111"/>
    <w:basedOn w:val="Einzug11"/>
    <w:link w:val="Einzug111Zchn"/>
    <w:qFormat/>
    <w:rsid w:val="00077CFC"/>
    <w:rPr>
      <w:rFonts w:cs="Kartika"/>
    </w:rPr>
  </w:style>
  <w:style w:type="character" w:customStyle="1" w:styleId="KleineberschriftFettgedrucktZchn">
    <w:name w:val="Kleine Überschrift/Fettgedruckt Zchn"/>
    <w:link w:val="KleineberschriftFettgedruckt"/>
    <w:rsid w:val="007A6532"/>
    <w:rPr>
      <w:rFonts w:ascii="Arial" w:hAnsi="Arial"/>
      <w:b/>
      <w:sz w:val="18"/>
      <w:szCs w:val="24"/>
      <w:lang w:eastAsia="ar-SA"/>
    </w:rPr>
  </w:style>
  <w:style w:type="paragraph" w:customStyle="1" w:styleId="ozxxx">
    <w:name w:val="oz xxx"/>
    <w:basedOn w:val="Einzug111"/>
    <w:link w:val="ozxxxZchn"/>
    <w:qFormat/>
    <w:rsid w:val="00077CFC"/>
    <w:pPr>
      <w:ind w:left="1134"/>
    </w:pPr>
  </w:style>
  <w:style w:type="character" w:customStyle="1" w:styleId="Einzug111Zchn">
    <w:name w:val="Einzug111 Zchn"/>
    <w:link w:val="Einzug111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Formatvorlage4">
    <w:name w:val="Formatvorlage4"/>
    <w:basedOn w:val="berschrift40"/>
    <w:link w:val="Formatvorlage4Zchn"/>
    <w:qFormat/>
    <w:rsid w:val="0009498F"/>
    <w:pPr>
      <w:numPr>
        <w:ilvl w:val="4"/>
        <w:numId w:val="13"/>
      </w:numPr>
    </w:pPr>
    <w:rPr>
      <w:b/>
    </w:rPr>
  </w:style>
  <w:style w:type="character" w:customStyle="1" w:styleId="ozxxxZchn">
    <w:name w:val="oz xxx Zchn"/>
    <w:basedOn w:val="Einzug111Zchn"/>
    <w:link w:val="ozxxx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berschrift4">
    <w:name w:val="Überschrift4"/>
    <w:basedOn w:val="Standard"/>
    <w:next w:val="Standard"/>
    <w:link w:val="berschrift4Zchn0"/>
    <w:rsid w:val="00487D64"/>
    <w:pPr>
      <w:numPr>
        <w:numId w:val="3"/>
      </w:numPr>
      <w:spacing w:before="120" w:after="60"/>
      <w:outlineLvl w:val="3"/>
    </w:pPr>
  </w:style>
  <w:style w:type="character" w:customStyle="1" w:styleId="berschrift4Zchn">
    <w:name w:val="Überschrift 4 Zchn"/>
    <w:link w:val="berschrift40"/>
    <w:rsid w:val="00CC3587"/>
    <w:rPr>
      <w:rFonts w:ascii="Arial" w:hAnsi="Arial"/>
      <w:bCs/>
      <w:sz w:val="18"/>
      <w:szCs w:val="28"/>
      <w:lang w:eastAsia="ar-SA"/>
    </w:rPr>
  </w:style>
  <w:style w:type="character" w:customStyle="1" w:styleId="Formatvorlage4Zchn">
    <w:name w:val="Formatvorlage4 Zchn"/>
    <w:link w:val="Formatvorlage4"/>
    <w:rsid w:val="0009498F"/>
    <w:rPr>
      <w:rFonts w:ascii="Arial" w:hAnsi="Arial"/>
      <w:b/>
      <w:bCs/>
      <w:sz w:val="18"/>
      <w:szCs w:val="28"/>
      <w:lang w:eastAsia="ar-SA"/>
    </w:rPr>
  </w:style>
  <w:style w:type="paragraph" w:customStyle="1" w:styleId="Einzug5x1">
    <w:name w:val="Einzug 5x1"/>
    <w:basedOn w:val="Einzug111"/>
    <w:link w:val="Einzug5x1Zchn"/>
    <w:qFormat/>
    <w:rsid w:val="00415836"/>
    <w:pPr>
      <w:ind w:left="2835"/>
    </w:pPr>
  </w:style>
  <w:style w:type="character" w:customStyle="1" w:styleId="berschrift4Zchn0">
    <w:name w:val="Überschrift4 Zchn"/>
    <w:link w:val="berschrift4"/>
    <w:rsid w:val="00487D64"/>
    <w:rPr>
      <w:rFonts w:ascii="Arial" w:hAnsi="Arial"/>
      <w:sz w:val="18"/>
      <w:szCs w:val="24"/>
      <w:lang w:eastAsia="ar-SA"/>
    </w:rPr>
  </w:style>
  <w:style w:type="paragraph" w:customStyle="1" w:styleId="4x1111">
    <w:name w:val="4x1111"/>
    <w:basedOn w:val="Einzug111"/>
    <w:link w:val="4x1111Zchn"/>
    <w:qFormat/>
    <w:rsid w:val="00415836"/>
    <w:pPr>
      <w:ind w:left="2268"/>
    </w:pPr>
  </w:style>
  <w:style w:type="character" w:customStyle="1" w:styleId="Einzug5x1Zchn">
    <w:name w:val="Einzug 5x1 Zchn"/>
    <w:basedOn w:val="Einzug111Zchn"/>
    <w:link w:val="Einzug5x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tabelle">
    <w:name w:val="tabelle"/>
    <w:basedOn w:val="Einzug11"/>
    <w:link w:val="tabelleZchn"/>
    <w:qFormat/>
    <w:rsid w:val="00E97F13"/>
    <w:pPr>
      <w:ind w:left="11"/>
    </w:pPr>
    <w:rPr>
      <w:rFonts w:cs="Arial"/>
      <w:szCs w:val="18"/>
    </w:rPr>
  </w:style>
  <w:style w:type="character" w:customStyle="1" w:styleId="4x1111Zchn">
    <w:name w:val="4x1111 Zchn"/>
    <w:basedOn w:val="Einzug111Zchn"/>
    <w:link w:val="4x111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NummerierungEinfach">
    <w:name w:val="NummerierungEinfach"/>
    <w:basedOn w:val="Einzug11"/>
    <w:link w:val="NummerierungEinfachZchn"/>
    <w:qFormat/>
    <w:rsid w:val="00305E87"/>
    <w:pPr>
      <w:numPr>
        <w:ilvl w:val="3"/>
        <w:numId w:val="6"/>
      </w:numPr>
    </w:pPr>
  </w:style>
  <w:style w:type="character" w:customStyle="1" w:styleId="tabelleZchn">
    <w:name w:val="tabelle Zchn"/>
    <w:link w:val="tabelle"/>
    <w:rsid w:val="00E97F13"/>
    <w:rPr>
      <w:rFonts w:ascii="Arial" w:hAnsi="Arial" w:cs="Arial"/>
      <w:sz w:val="18"/>
      <w:szCs w:val="18"/>
      <w:lang w:eastAsia="ar-SA"/>
    </w:rPr>
  </w:style>
  <w:style w:type="paragraph" w:customStyle="1" w:styleId="4Zahlen">
    <w:name w:val="4 Zahlen"/>
    <w:basedOn w:val="NummerierungEinfach"/>
    <w:link w:val="4ZahlenZchn"/>
    <w:qFormat/>
    <w:rsid w:val="00F26FDA"/>
    <w:pPr>
      <w:numPr>
        <w:ilvl w:val="0"/>
        <w:numId w:val="0"/>
      </w:numPr>
      <w:spacing w:before="120" w:after="120"/>
    </w:pPr>
    <w:rPr>
      <w:b/>
    </w:rPr>
  </w:style>
  <w:style w:type="character" w:customStyle="1" w:styleId="NummerierungEinfachZchn">
    <w:name w:val="NummerierungEinfach Zchn"/>
    <w:basedOn w:val="Einzug11Zchn"/>
    <w:link w:val="NummerierungEinfach"/>
    <w:rsid w:val="00305E87"/>
    <w:rPr>
      <w:rFonts w:ascii="Arial" w:hAnsi="Arial"/>
      <w:sz w:val="18"/>
      <w:szCs w:val="24"/>
      <w:lang w:eastAsia="ar-SA"/>
    </w:rPr>
  </w:style>
  <w:style w:type="character" w:styleId="Buchtitel">
    <w:name w:val="Book Title"/>
    <w:basedOn w:val="Absatz-Standardschriftart"/>
    <w:uiPriority w:val="33"/>
    <w:qFormat/>
    <w:rsid w:val="00E8238C"/>
    <w:rPr>
      <w:b/>
      <w:bCs/>
      <w:smallCaps/>
      <w:spacing w:val="5"/>
    </w:rPr>
  </w:style>
  <w:style w:type="character" w:customStyle="1" w:styleId="4ZahlenZchn">
    <w:name w:val="4 Zahlen Zchn"/>
    <w:basedOn w:val="NummerierungEinfachZchn"/>
    <w:link w:val="4Zahlen"/>
    <w:rsid w:val="00F26FDA"/>
    <w:rPr>
      <w:rFonts w:ascii="Arial" w:hAnsi="Arial"/>
      <w:b/>
      <w:sz w:val="18"/>
      <w:szCs w:val="24"/>
      <w:lang w:eastAsia="ar-SA"/>
    </w:rPr>
  </w:style>
  <w:style w:type="character" w:styleId="SchwacheHervorhebung">
    <w:name w:val="Subtle Emphasis"/>
    <w:basedOn w:val="Absatz-Standardschriftart"/>
    <w:uiPriority w:val="19"/>
    <w:qFormat/>
    <w:rsid w:val="00E8238C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E823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82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5Zahlen">
    <w:name w:val="5 Zahlen"/>
    <w:basedOn w:val="NummerierungEinfach"/>
    <w:link w:val="5ZahlenZchn"/>
    <w:qFormat/>
    <w:rsid w:val="007D1FC2"/>
    <w:pPr>
      <w:numPr>
        <w:ilvl w:val="4"/>
      </w:numPr>
    </w:pPr>
    <w:rPr>
      <w:b/>
    </w:rPr>
  </w:style>
  <w:style w:type="character" w:customStyle="1" w:styleId="5ZahlenZchn">
    <w:name w:val="5 Zahlen Zchn"/>
    <w:basedOn w:val="NummerierungEinfachZchn"/>
    <w:link w:val="5Zahlen"/>
    <w:rsid w:val="007D1FC2"/>
    <w:rPr>
      <w:rFonts w:ascii="Arial" w:hAnsi="Arial"/>
      <w:b/>
      <w:sz w:val="18"/>
      <w:szCs w:val="24"/>
      <w:lang w:eastAsia="ar-SA"/>
    </w:rPr>
  </w:style>
  <w:style w:type="paragraph" w:customStyle="1" w:styleId="Formatvorlage4komma">
    <w:name w:val="Formatvorlage4komma"/>
    <w:basedOn w:val="5Zahlen"/>
    <w:link w:val="Formatvorlage4kommaZchn"/>
    <w:qFormat/>
    <w:rsid w:val="00077CFC"/>
  </w:style>
  <w:style w:type="character" w:customStyle="1" w:styleId="Formatvorlage4kommaZchn">
    <w:name w:val="Formatvorlage4komma Zchn"/>
    <w:basedOn w:val="5ZahlenZchn"/>
    <w:link w:val="Formatvorlage4komma"/>
    <w:rsid w:val="00077CFC"/>
    <w:rPr>
      <w:rFonts w:ascii="Arial" w:hAnsi="Arial"/>
      <w:b/>
      <w:sz w:val="18"/>
      <w:szCs w:val="24"/>
      <w:lang w:eastAsia="ar-SA"/>
    </w:rPr>
  </w:style>
  <w:style w:type="paragraph" w:customStyle="1" w:styleId="OZ">
    <w:name w:val="OZ....."/>
    <w:basedOn w:val="Standard"/>
    <w:link w:val="OZZchn"/>
    <w:qFormat/>
    <w:rsid w:val="009F7319"/>
    <w:rPr>
      <w:b/>
    </w:rPr>
  </w:style>
  <w:style w:type="character" w:customStyle="1" w:styleId="OZZchn">
    <w:name w:val="OZ..... Zchn"/>
    <w:basedOn w:val="Absatz-Standardschriftart"/>
    <w:link w:val="OZ"/>
    <w:rsid w:val="009F7319"/>
    <w:rPr>
      <w:rFonts w:ascii="Arial" w:hAnsi="Arial"/>
      <w:b/>
      <w:sz w:val="1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3EF4"/>
    <w:pPr>
      <w:suppressAutoHyphens/>
    </w:pPr>
    <w:rPr>
      <w:rFonts w:ascii="Arial" w:hAnsi="Arial"/>
      <w:sz w:val="18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D95725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rsid w:val="00D95725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8F6277"/>
    <w:pPr>
      <w:keepNext/>
      <w:numPr>
        <w:ilvl w:val="2"/>
        <w:numId w:val="13"/>
      </w:numPr>
      <w:spacing w:after="240"/>
      <w:outlineLvl w:val="2"/>
    </w:pPr>
    <w:rPr>
      <w:b/>
      <w:bCs/>
      <w:sz w:val="24"/>
      <w:szCs w:val="26"/>
      <w:lang w:val="x-none"/>
    </w:rPr>
  </w:style>
  <w:style w:type="paragraph" w:styleId="berschrift40">
    <w:name w:val="heading 4"/>
    <w:basedOn w:val="Standard"/>
    <w:next w:val="Standard"/>
    <w:link w:val="berschrift4Zchn"/>
    <w:rsid w:val="00CC3587"/>
    <w:pPr>
      <w:keepNext/>
      <w:numPr>
        <w:ilvl w:val="3"/>
        <w:numId w:val="4"/>
      </w:numPr>
      <w:spacing w:before="120" w:after="120"/>
      <w:outlineLvl w:val="3"/>
    </w:pPr>
    <w:rPr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8Num2z0">
    <w:name w:val="WW8Num2z0"/>
    <w:rsid w:val="003F5144"/>
    <w:rPr>
      <w:rFonts w:ascii="Symbol" w:hAnsi="Symbol"/>
    </w:rPr>
  </w:style>
  <w:style w:type="character" w:customStyle="1" w:styleId="WW8Num2z2">
    <w:name w:val="WW8Num2z2"/>
    <w:rsid w:val="003F5144"/>
    <w:rPr>
      <w:rFonts w:ascii="Wingdings" w:hAnsi="Wingdings"/>
    </w:rPr>
  </w:style>
  <w:style w:type="character" w:customStyle="1" w:styleId="WW8Num2z4">
    <w:name w:val="WW8Num2z4"/>
    <w:rsid w:val="003F5144"/>
    <w:rPr>
      <w:rFonts w:ascii="Courier New" w:hAnsi="Courier New" w:cs="Courier New"/>
    </w:rPr>
  </w:style>
  <w:style w:type="character" w:customStyle="1" w:styleId="WW8Num3z0">
    <w:name w:val="WW8Num3z0"/>
    <w:rsid w:val="003F5144"/>
    <w:rPr>
      <w:rFonts w:ascii="Times New Roman" w:hAnsi="Times New Roman" w:cs="Times New Roman"/>
    </w:rPr>
  </w:style>
  <w:style w:type="character" w:customStyle="1" w:styleId="WW8Num5z0">
    <w:name w:val="WW8Num5z0"/>
    <w:rsid w:val="003F5144"/>
    <w:rPr>
      <w:rFonts w:ascii="Symbol" w:hAnsi="Symbol"/>
    </w:rPr>
  </w:style>
  <w:style w:type="character" w:customStyle="1" w:styleId="WW8Num6z0">
    <w:name w:val="WW8Num6z0"/>
    <w:rsid w:val="003F5144"/>
    <w:rPr>
      <w:rFonts w:ascii="Symbol" w:hAnsi="Symbol"/>
      <w:color w:val="FF0000"/>
    </w:rPr>
  </w:style>
  <w:style w:type="character" w:customStyle="1" w:styleId="WW8Num7z0">
    <w:name w:val="WW8Num7z0"/>
    <w:rsid w:val="003F5144"/>
    <w:rPr>
      <w:rFonts w:ascii="Arial" w:hAnsi="Arial" w:cs="Arial"/>
    </w:rPr>
  </w:style>
  <w:style w:type="character" w:customStyle="1" w:styleId="WW8Num9z0">
    <w:name w:val="WW8Num9z0"/>
    <w:rsid w:val="003F5144"/>
    <w:rPr>
      <w:rFonts w:ascii="Symbol" w:hAnsi="Symbol"/>
      <w:color w:val="FF0000"/>
    </w:rPr>
  </w:style>
  <w:style w:type="character" w:customStyle="1" w:styleId="WW8Num10z0">
    <w:name w:val="WW8Num10z0"/>
    <w:rsid w:val="003F5144"/>
    <w:rPr>
      <w:rFonts w:ascii="Arial" w:hAnsi="Arial"/>
    </w:rPr>
  </w:style>
  <w:style w:type="character" w:customStyle="1" w:styleId="WW8Num11z0">
    <w:name w:val="WW8Num11z0"/>
    <w:rsid w:val="003F5144"/>
    <w:rPr>
      <w:rFonts w:ascii="Arial" w:hAnsi="Arial"/>
    </w:rPr>
  </w:style>
  <w:style w:type="character" w:customStyle="1" w:styleId="WW8Num12z0">
    <w:name w:val="WW8Num12z0"/>
    <w:rsid w:val="003F5144"/>
    <w:rPr>
      <w:rFonts w:ascii="Symbol" w:hAnsi="Symbol"/>
    </w:rPr>
  </w:style>
  <w:style w:type="character" w:customStyle="1" w:styleId="WW8Num13z0">
    <w:name w:val="WW8Num13z0"/>
    <w:rsid w:val="003F5144"/>
    <w:rPr>
      <w:rFonts w:ascii="Symbol" w:hAnsi="Symbol"/>
      <w:color w:val="FF0000"/>
    </w:rPr>
  </w:style>
  <w:style w:type="character" w:customStyle="1" w:styleId="WW8Num14z0">
    <w:name w:val="WW8Num14z0"/>
    <w:rsid w:val="003F5144"/>
    <w:rPr>
      <w:rFonts w:ascii="Arial" w:hAnsi="Arial"/>
    </w:rPr>
  </w:style>
  <w:style w:type="character" w:customStyle="1" w:styleId="WW8Num15z0">
    <w:name w:val="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1">
    <w:name w:val="WW8Num15z1"/>
    <w:rsid w:val="003F5144"/>
    <w:rPr>
      <w:rFonts w:ascii="Arial" w:hAnsi="Arial"/>
      <w:sz w:val="26"/>
      <w:szCs w:val="26"/>
    </w:rPr>
  </w:style>
  <w:style w:type="character" w:customStyle="1" w:styleId="WW8Num15z2">
    <w:name w:val="WW8Num15z2"/>
    <w:rsid w:val="003F5144"/>
    <w:rPr>
      <w:rFonts w:ascii="Arial" w:hAnsi="Arial"/>
    </w:rPr>
  </w:style>
  <w:style w:type="character" w:customStyle="1" w:styleId="WW-Absatz-Standardschriftart">
    <w:name w:val="WW-Absatz-Standardschriftart"/>
    <w:rsid w:val="003F5144"/>
  </w:style>
  <w:style w:type="character" w:customStyle="1" w:styleId="WW-WW8Num1z0">
    <w:name w:val="WW-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">
    <w:name w:val="WW-WW8Num2z0"/>
    <w:rsid w:val="003F5144"/>
    <w:rPr>
      <w:rFonts w:ascii="Symbol" w:hAnsi="Symbol"/>
    </w:rPr>
  </w:style>
  <w:style w:type="character" w:customStyle="1" w:styleId="WW-WW8Num2z2">
    <w:name w:val="WW-WW8Num2z2"/>
    <w:rsid w:val="003F5144"/>
    <w:rPr>
      <w:rFonts w:ascii="Wingdings" w:hAnsi="Wingdings"/>
    </w:rPr>
  </w:style>
  <w:style w:type="character" w:customStyle="1" w:styleId="WW-WW8Num2z4">
    <w:name w:val="WW-WW8Num2z4"/>
    <w:rsid w:val="003F5144"/>
    <w:rPr>
      <w:rFonts w:ascii="Courier New" w:hAnsi="Courier New" w:cs="Courier New"/>
    </w:rPr>
  </w:style>
  <w:style w:type="character" w:customStyle="1" w:styleId="WW-WW8Num3z0">
    <w:name w:val="WW-WW8Num3z0"/>
    <w:rsid w:val="003F5144"/>
    <w:rPr>
      <w:rFonts w:ascii="Times New Roman" w:hAnsi="Times New Roman" w:cs="Times New Roman"/>
    </w:rPr>
  </w:style>
  <w:style w:type="character" w:customStyle="1" w:styleId="WW-WW8Num5z0">
    <w:name w:val="WW-WW8Num5z0"/>
    <w:rsid w:val="003F5144"/>
    <w:rPr>
      <w:rFonts w:ascii="Symbol" w:hAnsi="Symbol"/>
    </w:rPr>
  </w:style>
  <w:style w:type="character" w:customStyle="1" w:styleId="WW-WW8Num6z0">
    <w:name w:val="WW-WW8Num6z0"/>
    <w:rsid w:val="003F5144"/>
    <w:rPr>
      <w:rFonts w:ascii="Symbol" w:hAnsi="Symbol"/>
      <w:color w:val="FF0000"/>
    </w:rPr>
  </w:style>
  <w:style w:type="character" w:customStyle="1" w:styleId="WW-WW8Num7z0">
    <w:name w:val="WW-WW8Num7z0"/>
    <w:rsid w:val="003F5144"/>
    <w:rPr>
      <w:rFonts w:ascii="Arial" w:hAnsi="Arial" w:cs="Arial"/>
    </w:rPr>
  </w:style>
  <w:style w:type="character" w:customStyle="1" w:styleId="WW-WW8Num9z0">
    <w:name w:val="WW-WW8Num9z0"/>
    <w:rsid w:val="003F5144"/>
    <w:rPr>
      <w:rFonts w:ascii="Symbol" w:hAnsi="Symbol"/>
      <w:color w:val="FF0000"/>
    </w:rPr>
  </w:style>
  <w:style w:type="character" w:customStyle="1" w:styleId="WW-WW8Num10z0">
    <w:name w:val="WW-WW8Num10z0"/>
    <w:rsid w:val="003F5144"/>
    <w:rPr>
      <w:rFonts w:ascii="Arial" w:hAnsi="Arial"/>
    </w:rPr>
  </w:style>
  <w:style w:type="character" w:customStyle="1" w:styleId="WW-WW8Num11z0">
    <w:name w:val="WW-WW8Num11z0"/>
    <w:rsid w:val="003F5144"/>
    <w:rPr>
      <w:rFonts w:ascii="Arial" w:hAnsi="Arial"/>
    </w:rPr>
  </w:style>
  <w:style w:type="character" w:customStyle="1" w:styleId="WW-WW8Num12z0">
    <w:name w:val="WW-WW8Num12z0"/>
    <w:rsid w:val="003F5144"/>
    <w:rPr>
      <w:rFonts w:ascii="Symbol" w:hAnsi="Symbol"/>
    </w:rPr>
  </w:style>
  <w:style w:type="character" w:customStyle="1" w:styleId="WW-WW8Num13z0">
    <w:name w:val="WW-WW8Num13z0"/>
    <w:rsid w:val="003F5144"/>
    <w:rPr>
      <w:rFonts w:ascii="Symbol" w:hAnsi="Symbol"/>
      <w:color w:val="FF0000"/>
    </w:rPr>
  </w:style>
  <w:style w:type="character" w:customStyle="1" w:styleId="WW-WW8Num14z0">
    <w:name w:val="WW-WW8Num14z0"/>
    <w:rsid w:val="003F5144"/>
    <w:rPr>
      <w:rFonts w:ascii="Arial" w:hAnsi="Arial"/>
    </w:rPr>
  </w:style>
  <w:style w:type="character" w:customStyle="1" w:styleId="WW-WW8Num15z0">
    <w:name w:val="WW-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">
    <w:name w:val="WW-WW8Num15z1"/>
    <w:rsid w:val="003F5144"/>
    <w:rPr>
      <w:rFonts w:ascii="Arial" w:hAnsi="Arial"/>
      <w:sz w:val="26"/>
      <w:szCs w:val="26"/>
    </w:rPr>
  </w:style>
  <w:style w:type="character" w:customStyle="1" w:styleId="WW-WW8Num15z2">
    <w:name w:val="WW-WW8Num15z2"/>
    <w:rsid w:val="003F5144"/>
    <w:rPr>
      <w:rFonts w:ascii="Arial" w:hAnsi="Arial"/>
    </w:rPr>
  </w:style>
  <w:style w:type="character" w:customStyle="1" w:styleId="WW-Absatz-Standardschriftart1">
    <w:name w:val="WW-Absatz-Standardschriftart1"/>
    <w:rsid w:val="003F5144"/>
  </w:style>
  <w:style w:type="character" w:customStyle="1" w:styleId="WW-WW8Num1z01">
    <w:name w:val="WW-WW8Num1z0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">
    <w:name w:val="WW-WW8Num2z01"/>
    <w:rsid w:val="003F5144"/>
    <w:rPr>
      <w:rFonts w:ascii="Symbol" w:hAnsi="Symbol"/>
    </w:rPr>
  </w:style>
  <w:style w:type="character" w:customStyle="1" w:styleId="WW-WW8Num2z21">
    <w:name w:val="WW-WW8Num2z21"/>
    <w:rsid w:val="003F5144"/>
    <w:rPr>
      <w:rFonts w:ascii="Wingdings" w:hAnsi="Wingdings"/>
    </w:rPr>
  </w:style>
  <w:style w:type="character" w:customStyle="1" w:styleId="WW-WW8Num2z41">
    <w:name w:val="WW-WW8Num2z41"/>
    <w:rsid w:val="003F5144"/>
    <w:rPr>
      <w:rFonts w:ascii="Courier New" w:hAnsi="Courier New" w:cs="Courier New"/>
    </w:rPr>
  </w:style>
  <w:style w:type="character" w:customStyle="1" w:styleId="WW-WW8Num3z01">
    <w:name w:val="WW-WW8Num3z01"/>
    <w:rsid w:val="003F5144"/>
    <w:rPr>
      <w:rFonts w:ascii="Times New Roman" w:hAnsi="Times New Roman" w:cs="Times New Roman"/>
    </w:rPr>
  </w:style>
  <w:style w:type="character" w:customStyle="1" w:styleId="WW-WW8Num5z01">
    <w:name w:val="WW-WW8Num5z01"/>
    <w:rsid w:val="003F5144"/>
    <w:rPr>
      <w:rFonts w:ascii="Symbol" w:hAnsi="Symbol"/>
    </w:rPr>
  </w:style>
  <w:style w:type="character" w:customStyle="1" w:styleId="WW-WW8Num6z01">
    <w:name w:val="WW-WW8Num6z01"/>
    <w:rsid w:val="003F5144"/>
    <w:rPr>
      <w:rFonts w:ascii="Symbol" w:hAnsi="Symbol"/>
      <w:color w:val="FF0000"/>
    </w:rPr>
  </w:style>
  <w:style w:type="character" w:customStyle="1" w:styleId="WW-WW8Num7z01">
    <w:name w:val="WW-WW8Num7z01"/>
    <w:rsid w:val="003F5144"/>
    <w:rPr>
      <w:rFonts w:ascii="Arial" w:hAnsi="Arial" w:cs="Arial"/>
    </w:rPr>
  </w:style>
  <w:style w:type="character" w:customStyle="1" w:styleId="WW-WW8Num9z01">
    <w:name w:val="WW-WW8Num9z01"/>
    <w:rsid w:val="003F5144"/>
    <w:rPr>
      <w:rFonts w:ascii="Symbol" w:hAnsi="Symbol"/>
      <w:color w:val="FF0000"/>
    </w:rPr>
  </w:style>
  <w:style w:type="character" w:customStyle="1" w:styleId="WW-WW8Num10z01">
    <w:name w:val="WW-WW8Num10z01"/>
    <w:rsid w:val="003F5144"/>
    <w:rPr>
      <w:rFonts w:ascii="Arial" w:hAnsi="Arial"/>
    </w:rPr>
  </w:style>
  <w:style w:type="character" w:customStyle="1" w:styleId="WW-WW8Num11z01">
    <w:name w:val="WW-WW8Num11z01"/>
    <w:rsid w:val="003F5144"/>
    <w:rPr>
      <w:rFonts w:ascii="Arial" w:hAnsi="Arial"/>
    </w:rPr>
  </w:style>
  <w:style w:type="character" w:customStyle="1" w:styleId="WW-WW8Num12z01">
    <w:name w:val="WW-WW8Num12z01"/>
    <w:rsid w:val="003F5144"/>
    <w:rPr>
      <w:rFonts w:ascii="Symbol" w:hAnsi="Symbol"/>
    </w:rPr>
  </w:style>
  <w:style w:type="character" w:customStyle="1" w:styleId="WW-WW8Num13z01">
    <w:name w:val="WW-WW8Num13z01"/>
    <w:rsid w:val="003F5144"/>
    <w:rPr>
      <w:rFonts w:ascii="Symbol" w:hAnsi="Symbol"/>
      <w:color w:val="FF0000"/>
    </w:rPr>
  </w:style>
  <w:style w:type="character" w:customStyle="1" w:styleId="WW-WW8Num14z01">
    <w:name w:val="WW-WW8Num14z01"/>
    <w:rsid w:val="003F5144"/>
    <w:rPr>
      <w:rFonts w:ascii="Arial" w:hAnsi="Arial"/>
    </w:rPr>
  </w:style>
  <w:style w:type="character" w:customStyle="1" w:styleId="WW-WW8Num15z01">
    <w:name w:val="WW-WW8Num15z0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">
    <w:name w:val="WW-WW8Num15z11"/>
    <w:rsid w:val="003F5144"/>
    <w:rPr>
      <w:rFonts w:ascii="Arial" w:hAnsi="Arial"/>
      <w:sz w:val="26"/>
      <w:szCs w:val="26"/>
    </w:rPr>
  </w:style>
  <w:style w:type="character" w:customStyle="1" w:styleId="WW-WW8Num15z21">
    <w:name w:val="WW-WW8Num15z21"/>
    <w:rsid w:val="003F5144"/>
    <w:rPr>
      <w:rFonts w:ascii="Arial" w:hAnsi="Arial"/>
    </w:rPr>
  </w:style>
  <w:style w:type="character" w:customStyle="1" w:styleId="WW-Absatz-Standardschriftart11">
    <w:name w:val="WW-Absatz-Standardschriftart11"/>
    <w:rsid w:val="003F5144"/>
  </w:style>
  <w:style w:type="character" w:customStyle="1" w:styleId="WW-WW8Num1z011">
    <w:name w:val="WW-WW8Num1z0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">
    <w:name w:val="WW-WW8Num2z011"/>
    <w:rsid w:val="003F5144"/>
    <w:rPr>
      <w:rFonts w:ascii="Symbol" w:hAnsi="Symbol"/>
    </w:rPr>
  </w:style>
  <w:style w:type="character" w:customStyle="1" w:styleId="WW-WW8Num2z211">
    <w:name w:val="WW-WW8Num2z211"/>
    <w:rsid w:val="003F5144"/>
    <w:rPr>
      <w:rFonts w:ascii="Wingdings" w:hAnsi="Wingdings"/>
    </w:rPr>
  </w:style>
  <w:style w:type="character" w:customStyle="1" w:styleId="WW-WW8Num2z411">
    <w:name w:val="WW-WW8Num2z411"/>
    <w:rsid w:val="003F5144"/>
    <w:rPr>
      <w:rFonts w:ascii="Courier New" w:hAnsi="Courier New" w:cs="Courier New"/>
    </w:rPr>
  </w:style>
  <w:style w:type="character" w:customStyle="1" w:styleId="WW-WW8Num3z011">
    <w:name w:val="WW-WW8Num3z011"/>
    <w:rsid w:val="003F5144"/>
    <w:rPr>
      <w:rFonts w:ascii="Times New Roman" w:hAnsi="Times New Roman" w:cs="Times New Roman"/>
    </w:rPr>
  </w:style>
  <w:style w:type="character" w:customStyle="1" w:styleId="WW-WW8Num5z011">
    <w:name w:val="WW-WW8Num5z011"/>
    <w:rsid w:val="003F5144"/>
    <w:rPr>
      <w:rFonts w:ascii="Symbol" w:hAnsi="Symbol"/>
    </w:rPr>
  </w:style>
  <w:style w:type="character" w:customStyle="1" w:styleId="WW-WW8Num6z011">
    <w:name w:val="WW-WW8Num6z011"/>
    <w:rsid w:val="003F5144"/>
    <w:rPr>
      <w:rFonts w:ascii="Symbol" w:hAnsi="Symbol"/>
      <w:color w:val="FF0000"/>
    </w:rPr>
  </w:style>
  <w:style w:type="character" w:customStyle="1" w:styleId="WW-WW8Num7z011">
    <w:name w:val="WW-WW8Num7z011"/>
    <w:rsid w:val="003F5144"/>
    <w:rPr>
      <w:rFonts w:ascii="Arial" w:hAnsi="Arial" w:cs="Arial"/>
    </w:rPr>
  </w:style>
  <w:style w:type="character" w:customStyle="1" w:styleId="WW-WW8Num9z011">
    <w:name w:val="WW-WW8Num9z011"/>
    <w:rsid w:val="003F5144"/>
    <w:rPr>
      <w:rFonts w:ascii="Symbol" w:hAnsi="Symbol"/>
      <w:color w:val="FF0000"/>
    </w:rPr>
  </w:style>
  <w:style w:type="character" w:customStyle="1" w:styleId="WW-WW8Num10z011">
    <w:name w:val="WW-WW8Num10z011"/>
    <w:rsid w:val="003F5144"/>
    <w:rPr>
      <w:rFonts w:ascii="Arial" w:hAnsi="Arial"/>
    </w:rPr>
  </w:style>
  <w:style w:type="character" w:customStyle="1" w:styleId="WW-WW8Num11z011">
    <w:name w:val="WW-WW8Num11z011"/>
    <w:rsid w:val="003F5144"/>
    <w:rPr>
      <w:rFonts w:ascii="Arial" w:hAnsi="Arial"/>
    </w:rPr>
  </w:style>
  <w:style w:type="character" w:customStyle="1" w:styleId="WW-WW8Num12z011">
    <w:name w:val="WW-WW8Num12z011"/>
    <w:rsid w:val="003F5144"/>
    <w:rPr>
      <w:rFonts w:ascii="Symbol" w:hAnsi="Symbol"/>
    </w:rPr>
  </w:style>
  <w:style w:type="character" w:customStyle="1" w:styleId="WW-WW8Num13z011">
    <w:name w:val="WW-WW8Num13z011"/>
    <w:rsid w:val="003F5144"/>
    <w:rPr>
      <w:rFonts w:ascii="Symbol" w:hAnsi="Symbol"/>
      <w:color w:val="FF0000"/>
    </w:rPr>
  </w:style>
  <w:style w:type="character" w:customStyle="1" w:styleId="WW-WW8Num14z011">
    <w:name w:val="WW-WW8Num14z011"/>
    <w:rsid w:val="003F5144"/>
    <w:rPr>
      <w:rFonts w:ascii="Arial" w:hAnsi="Arial"/>
    </w:rPr>
  </w:style>
  <w:style w:type="character" w:customStyle="1" w:styleId="WW-WW8Num15z011">
    <w:name w:val="WW-WW8Num15z0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">
    <w:name w:val="WW-WW8Num15z111"/>
    <w:rsid w:val="003F5144"/>
    <w:rPr>
      <w:rFonts w:ascii="Arial" w:hAnsi="Arial"/>
      <w:sz w:val="26"/>
      <w:szCs w:val="26"/>
    </w:rPr>
  </w:style>
  <w:style w:type="character" w:customStyle="1" w:styleId="WW-WW8Num15z211">
    <w:name w:val="WW-WW8Num15z211"/>
    <w:rsid w:val="003F5144"/>
    <w:rPr>
      <w:rFonts w:ascii="Arial" w:hAnsi="Arial"/>
    </w:rPr>
  </w:style>
  <w:style w:type="character" w:customStyle="1" w:styleId="WW-Absatz-Standardschriftart111">
    <w:name w:val="WW-Absatz-Standardschriftart111"/>
    <w:rsid w:val="003F5144"/>
  </w:style>
  <w:style w:type="character" w:customStyle="1" w:styleId="WW-WW8Num1z0111">
    <w:name w:val="WW-WW8Num1z0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">
    <w:name w:val="WW-WW8Num2z0111"/>
    <w:rsid w:val="003F5144"/>
    <w:rPr>
      <w:rFonts w:ascii="Symbol" w:hAnsi="Symbol"/>
    </w:rPr>
  </w:style>
  <w:style w:type="character" w:customStyle="1" w:styleId="WW-WW8Num2z2111">
    <w:name w:val="WW-WW8Num2z2111"/>
    <w:rsid w:val="003F5144"/>
    <w:rPr>
      <w:rFonts w:ascii="Wingdings" w:hAnsi="Wingdings"/>
    </w:rPr>
  </w:style>
  <w:style w:type="character" w:customStyle="1" w:styleId="WW-WW8Num2z4111">
    <w:name w:val="WW-WW8Num2z4111"/>
    <w:rsid w:val="003F5144"/>
    <w:rPr>
      <w:rFonts w:ascii="Courier New" w:hAnsi="Courier New" w:cs="Courier New"/>
    </w:rPr>
  </w:style>
  <w:style w:type="character" w:customStyle="1" w:styleId="WW-WW8Num3z0111">
    <w:name w:val="WW-WW8Num3z0111"/>
    <w:rsid w:val="003F5144"/>
    <w:rPr>
      <w:rFonts w:ascii="Times New Roman" w:hAnsi="Times New Roman" w:cs="Times New Roman"/>
    </w:rPr>
  </w:style>
  <w:style w:type="character" w:customStyle="1" w:styleId="WW-WW8Num5z0111">
    <w:name w:val="WW-WW8Num5z0111"/>
    <w:rsid w:val="003F5144"/>
    <w:rPr>
      <w:rFonts w:ascii="Symbol" w:hAnsi="Symbol"/>
    </w:rPr>
  </w:style>
  <w:style w:type="character" w:customStyle="1" w:styleId="WW-WW8Num6z0111">
    <w:name w:val="WW-WW8Num6z0111"/>
    <w:rsid w:val="003F5144"/>
    <w:rPr>
      <w:rFonts w:ascii="Symbol" w:hAnsi="Symbol"/>
      <w:color w:val="FF0000"/>
    </w:rPr>
  </w:style>
  <w:style w:type="character" w:customStyle="1" w:styleId="WW-WW8Num7z0111">
    <w:name w:val="WW-WW8Num7z0111"/>
    <w:rsid w:val="003F5144"/>
    <w:rPr>
      <w:rFonts w:ascii="Arial" w:hAnsi="Arial" w:cs="Arial"/>
    </w:rPr>
  </w:style>
  <w:style w:type="character" w:customStyle="1" w:styleId="WW-WW8Num9z0111">
    <w:name w:val="WW-WW8Num9z0111"/>
    <w:rsid w:val="003F5144"/>
    <w:rPr>
      <w:rFonts w:ascii="Symbol" w:hAnsi="Symbol"/>
      <w:color w:val="FF0000"/>
    </w:rPr>
  </w:style>
  <w:style w:type="character" w:customStyle="1" w:styleId="WW-WW8Num10z0111">
    <w:name w:val="WW-WW8Num10z0111"/>
    <w:rsid w:val="003F5144"/>
    <w:rPr>
      <w:rFonts w:ascii="Arial" w:hAnsi="Arial"/>
    </w:rPr>
  </w:style>
  <w:style w:type="character" w:customStyle="1" w:styleId="WW-WW8Num11z0111">
    <w:name w:val="WW-WW8Num11z0111"/>
    <w:rsid w:val="003F5144"/>
    <w:rPr>
      <w:rFonts w:ascii="Arial" w:hAnsi="Arial"/>
    </w:rPr>
  </w:style>
  <w:style w:type="character" w:customStyle="1" w:styleId="WW-WW8Num12z0111">
    <w:name w:val="WW-WW8Num12z0111"/>
    <w:rsid w:val="003F5144"/>
    <w:rPr>
      <w:rFonts w:ascii="Symbol" w:hAnsi="Symbol"/>
    </w:rPr>
  </w:style>
  <w:style w:type="character" w:customStyle="1" w:styleId="WW-WW8Num13z0111">
    <w:name w:val="WW-WW8Num13z0111"/>
    <w:rsid w:val="003F5144"/>
    <w:rPr>
      <w:rFonts w:ascii="Symbol" w:hAnsi="Symbol"/>
      <w:color w:val="FF0000"/>
    </w:rPr>
  </w:style>
  <w:style w:type="character" w:customStyle="1" w:styleId="WW-WW8Num14z0111">
    <w:name w:val="WW-WW8Num14z0111"/>
    <w:rsid w:val="003F5144"/>
    <w:rPr>
      <w:rFonts w:ascii="Arial" w:hAnsi="Arial"/>
    </w:rPr>
  </w:style>
  <w:style w:type="character" w:customStyle="1" w:styleId="WW-WW8Num15z0111">
    <w:name w:val="WW-WW8Num15z0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">
    <w:name w:val="WW-WW8Num15z1111"/>
    <w:rsid w:val="003F5144"/>
    <w:rPr>
      <w:rFonts w:ascii="Arial" w:hAnsi="Arial"/>
      <w:sz w:val="26"/>
      <w:szCs w:val="26"/>
    </w:rPr>
  </w:style>
  <w:style w:type="character" w:customStyle="1" w:styleId="WW-WW8Num15z2111">
    <w:name w:val="WW-WW8Num15z2111"/>
    <w:rsid w:val="003F5144"/>
    <w:rPr>
      <w:rFonts w:ascii="Arial" w:hAnsi="Arial"/>
    </w:rPr>
  </w:style>
  <w:style w:type="character" w:customStyle="1" w:styleId="WW-Absatz-Standardschriftart1111">
    <w:name w:val="WW-Absatz-Standardschriftart1111"/>
    <w:rsid w:val="003F5144"/>
  </w:style>
  <w:style w:type="character" w:customStyle="1" w:styleId="WW-WW8Num1z01111">
    <w:name w:val="WW-WW8Num1z0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">
    <w:name w:val="WW-WW8Num2z01111"/>
    <w:rsid w:val="003F5144"/>
    <w:rPr>
      <w:rFonts w:ascii="Symbol" w:hAnsi="Symbol"/>
    </w:rPr>
  </w:style>
  <w:style w:type="character" w:customStyle="1" w:styleId="WW-WW8Num2z21111">
    <w:name w:val="WW-WW8Num2z21111"/>
    <w:rsid w:val="003F5144"/>
    <w:rPr>
      <w:rFonts w:ascii="Wingdings" w:hAnsi="Wingdings"/>
    </w:rPr>
  </w:style>
  <w:style w:type="character" w:customStyle="1" w:styleId="WW-WW8Num2z41111">
    <w:name w:val="WW-WW8Num2z41111"/>
    <w:rsid w:val="003F5144"/>
    <w:rPr>
      <w:rFonts w:ascii="Courier New" w:hAnsi="Courier New" w:cs="Courier New"/>
    </w:rPr>
  </w:style>
  <w:style w:type="character" w:customStyle="1" w:styleId="WW-WW8Num3z01111">
    <w:name w:val="WW-WW8Num3z01111"/>
    <w:rsid w:val="003F5144"/>
    <w:rPr>
      <w:rFonts w:ascii="Times New Roman" w:hAnsi="Times New Roman" w:cs="Times New Roman"/>
    </w:rPr>
  </w:style>
  <w:style w:type="character" w:customStyle="1" w:styleId="WW-WW8Num5z01111">
    <w:name w:val="WW-WW8Num5z01111"/>
    <w:rsid w:val="003F5144"/>
    <w:rPr>
      <w:rFonts w:ascii="Symbol" w:hAnsi="Symbol"/>
    </w:rPr>
  </w:style>
  <w:style w:type="character" w:customStyle="1" w:styleId="WW-WW8Num6z01111">
    <w:name w:val="WW-WW8Num6z01111"/>
    <w:rsid w:val="003F5144"/>
    <w:rPr>
      <w:rFonts w:ascii="Symbol" w:hAnsi="Symbol"/>
      <w:color w:val="FF0000"/>
    </w:rPr>
  </w:style>
  <w:style w:type="character" w:customStyle="1" w:styleId="WW-WW8Num7z01111">
    <w:name w:val="WW-WW8Num7z01111"/>
    <w:rsid w:val="003F5144"/>
    <w:rPr>
      <w:rFonts w:ascii="Arial" w:hAnsi="Arial" w:cs="Arial"/>
    </w:rPr>
  </w:style>
  <w:style w:type="character" w:customStyle="1" w:styleId="WW-WW8Num9z01111">
    <w:name w:val="WW-WW8Num9z01111"/>
    <w:rsid w:val="003F5144"/>
    <w:rPr>
      <w:rFonts w:ascii="Symbol" w:hAnsi="Symbol"/>
      <w:color w:val="FF0000"/>
    </w:rPr>
  </w:style>
  <w:style w:type="character" w:customStyle="1" w:styleId="WW-WW8Num10z01111">
    <w:name w:val="WW-WW8Num10z01111"/>
    <w:rsid w:val="003F5144"/>
    <w:rPr>
      <w:rFonts w:ascii="Arial" w:hAnsi="Arial"/>
    </w:rPr>
  </w:style>
  <w:style w:type="character" w:customStyle="1" w:styleId="WW-WW8Num11z01111">
    <w:name w:val="WW-WW8Num11z01111"/>
    <w:rsid w:val="003F5144"/>
    <w:rPr>
      <w:rFonts w:ascii="Arial" w:hAnsi="Arial"/>
    </w:rPr>
  </w:style>
  <w:style w:type="character" w:customStyle="1" w:styleId="WW-WW8Num12z01111">
    <w:name w:val="WW-WW8Num12z01111"/>
    <w:rsid w:val="003F5144"/>
    <w:rPr>
      <w:rFonts w:ascii="Symbol" w:hAnsi="Symbol"/>
    </w:rPr>
  </w:style>
  <w:style w:type="character" w:customStyle="1" w:styleId="WW-WW8Num13z01111">
    <w:name w:val="WW-WW8Num13z01111"/>
    <w:rsid w:val="003F5144"/>
    <w:rPr>
      <w:rFonts w:ascii="Symbol" w:hAnsi="Symbol"/>
      <w:color w:val="FF0000"/>
    </w:rPr>
  </w:style>
  <w:style w:type="character" w:customStyle="1" w:styleId="WW-WW8Num14z01111">
    <w:name w:val="WW-WW8Num14z01111"/>
    <w:rsid w:val="003F5144"/>
    <w:rPr>
      <w:rFonts w:ascii="Arial" w:hAnsi="Arial"/>
    </w:rPr>
  </w:style>
  <w:style w:type="character" w:customStyle="1" w:styleId="WW-WW8Num15z01111">
    <w:name w:val="WW-WW8Num15z0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">
    <w:name w:val="WW-WW8Num15z11111"/>
    <w:rsid w:val="003F5144"/>
    <w:rPr>
      <w:rFonts w:ascii="Arial" w:hAnsi="Arial"/>
      <w:sz w:val="26"/>
      <w:szCs w:val="26"/>
    </w:rPr>
  </w:style>
  <w:style w:type="character" w:customStyle="1" w:styleId="WW-WW8Num15z21111">
    <w:name w:val="WW-WW8Num15z21111"/>
    <w:rsid w:val="003F5144"/>
    <w:rPr>
      <w:rFonts w:ascii="Arial" w:hAnsi="Arial"/>
    </w:rPr>
  </w:style>
  <w:style w:type="character" w:customStyle="1" w:styleId="WW-Absatz-Standardschriftart11111">
    <w:name w:val="WW-Absatz-Standardschriftart11111"/>
    <w:rsid w:val="003F5144"/>
  </w:style>
  <w:style w:type="character" w:customStyle="1" w:styleId="WW-WW8Num1z011111">
    <w:name w:val="WW-WW8Num1z0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">
    <w:name w:val="WW-WW8Num2z011111"/>
    <w:rsid w:val="003F5144"/>
    <w:rPr>
      <w:rFonts w:ascii="Symbol" w:hAnsi="Symbol"/>
    </w:rPr>
  </w:style>
  <w:style w:type="character" w:customStyle="1" w:styleId="WW-WW8Num2z211111">
    <w:name w:val="WW-WW8Num2z211111"/>
    <w:rsid w:val="003F5144"/>
    <w:rPr>
      <w:rFonts w:ascii="Wingdings" w:hAnsi="Wingdings"/>
    </w:rPr>
  </w:style>
  <w:style w:type="character" w:customStyle="1" w:styleId="WW-WW8Num2z411111">
    <w:name w:val="WW-WW8Num2z411111"/>
    <w:rsid w:val="003F5144"/>
    <w:rPr>
      <w:rFonts w:ascii="Courier New" w:hAnsi="Courier New" w:cs="Courier New"/>
    </w:rPr>
  </w:style>
  <w:style w:type="character" w:customStyle="1" w:styleId="WW-WW8Num3z011111">
    <w:name w:val="WW-WW8Num3z011111"/>
    <w:rsid w:val="003F5144"/>
    <w:rPr>
      <w:rFonts w:ascii="Times New Roman" w:hAnsi="Times New Roman" w:cs="Times New Roman"/>
    </w:rPr>
  </w:style>
  <w:style w:type="character" w:customStyle="1" w:styleId="WW-WW8Num5z011111">
    <w:name w:val="WW-WW8Num5z011111"/>
    <w:rsid w:val="003F5144"/>
    <w:rPr>
      <w:rFonts w:ascii="Symbol" w:hAnsi="Symbol"/>
    </w:rPr>
  </w:style>
  <w:style w:type="character" w:customStyle="1" w:styleId="WW-WW8Num6z011111">
    <w:name w:val="WW-WW8Num6z011111"/>
    <w:rsid w:val="003F5144"/>
    <w:rPr>
      <w:rFonts w:ascii="Symbol" w:hAnsi="Symbol"/>
      <w:color w:val="FF0000"/>
    </w:rPr>
  </w:style>
  <w:style w:type="character" w:customStyle="1" w:styleId="WW-WW8Num7z011111">
    <w:name w:val="WW-WW8Num7z011111"/>
    <w:rsid w:val="003F5144"/>
    <w:rPr>
      <w:rFonts w:ascii="Arial" w:hAnsi="Arial" w:cs="Arial"/>
    </w:rPr>
  </w:style>
  <w:style w:type="character" w:customStyle="1" w:styleId="WW-WW8Num9z011111">
    <w:name w:val="WW-WW8Num9z011111"/>
    <w:rsid w:val="003F5144"/>
    <w:rPr>
      <w:rFonts w:ascii="Symbol" w:hAnsi="Symbol"/>
      <w:color w:val="FF0000"/>
    </w:rPr>
  </w:style>
  <w:style w:type="character" w:customStyle="1" w:styleId="WW-WW8Num10z011111">
    <w:name w:val="WW-WW8Num10z011111"/>
    <w:rsid w:val="003F5144"/>
    <w:rPr>
      <w:rFonts w:ascii="Arial" w:hAnsi="Arial"/>
    </w:rPr>
  </w:style>
  <w:style w:type="character" w:customStyle="1" w:styleId="WW-WW8Num11z011111">
    <w:name w:val="WW-WW8Num11z011111"/>
    <w:rsid w:val="003F5144"/>
    <w:rPr>
      <w:rFonts w:ascii="Arial" w:hAnsi="Arial"/>
    </w:rPr>
  </w:style>
  <w:style w:type="character" w:customStyle="1" w:styleId="WW-WW8Num12z011111">
    <w:name w:val="WW-WW8Num12z011111"/>
    <w:rsid w:val="003F5144"/>
    <w:rPr>
      <w:rFonts w:ascii="Symbol" w:hAnsi="Symbol"/>
    </w:rPr>
  </w:style>
  <w:style w:type="character" w:customStyle="1" w:styleId="WW-WW8Num13z011111">
    <w:name w:val="WW-WW8Num13z011111"/>
    <w:rsid w:val="003F5144"/>
    <w:rPr>
      <w:rFonts w:ascii="Symbol" w:hAnsi="Symbol"/>
      <w:color w:val="FF0000"/>
    </w:rPr>
  </w:style>
  <w:style w:type="character" w:customStyle="1" w:styleId="WW-WW8Num14z011111">
    <w:name w:val="WW-WW8Num14z011111"/>
    <w:rsid w:val="003F5144"/>
    <w:rPr>
      <w:rFonts w:ascii="Arial" w:hAnsi="Arial"/>
    </w:rPr>
  </w:style>
  <w:style w:type="character" w:customStyle="1" w:styleId="WW-WW8Num15z011111">
    <w:name w:val="WW-WW8Num15z0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">
    <w:name w:val="WW-WW8Num15z111111"/>
    <w:rsid w:val="003F5144"/>
    <w:rPr>
      <w:rFonts w:ascii="Arial" w:hAnsi="Arial"/>
      <w:sz w:val="26"/>
      <w:szCs w:val="26"/>
    </w:rPr>
  </w:style>
  <w:style w:type="character" w:customStyle="1" w:styleId="WW-WW8Num15z211111">
    <w:name w:val="WW-WW8Num15z211111"/>
    <w:rsid w:val="003F5144"/>
    <w:rPr>
      <w:rFonts w:ascii="Arial" w:hAnsi="Arial"/>
    </w:rPr>
  </w:style>
  <w:style w:type="character" w:customStyle="1" w:styleId="WW-Absatz-Standardschriftart111111">
    <w:name w:val="WW-Absatz-Standardschriftart111111"/>
    <w:rsid w:val="003F5144"/>
  </w:style>
  <w:style w:type="character" w:customStyle="1" w:styleId="WW-WW8Num1z0111111">
    <w:name w:val="WW-WW8Num1z0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">
    <w:name w:val="WW-WW8Num2z0111111"/>
    <w:rsid w:val="003F5144"/>
    <w:rPr>
      <w:rFonts w:ascii="Symbol" w:hAnsi="Symbol"/>
    </w:rPr>
  </w:style>
  <w:style w:type="character" w:customStyle="1" w:styleId="WW-WW8Num2z2111111">
    <w:name w:val="WW-WW8Num2z2111111"/>
    <w:rsid w:val="003F5144"/>
    <w:rPr>
      <w:rFonts w:ascii="Wingdings" w:hAnsi="Wingdings"/>
    </w:rPr>
  </w:style>
  <w:style w:type="character" w:customStyle="1" w:styleId="WW-WW8Num2z4111111">
    <w:name w:val="WW-WW8Num2z4111111"/>
    <w:rsid w:val="003F5144"/>
    <w:rPr>
      <w:rFonts w:ascii="Courier New" w:hAnsi="Courier New" w:cs="Courier New"/>
    </w:rPr>
  </w:style>
  <w:style w:type="character" w:customStyle="1" w:styleId="WW-WW8Num3z0111111">
    <w:name w:val="WW-WW8Num3z0111111"/>
    <w:rsid w:val="003F5144"/>
    <w:rPr>
      <w:rFonts w:ascii="Times New Roman" w:hAnsi="Times New Roman" w:cs="Times New Roman"/>
    </w:rPr>
  </w:style>
  <w:style w:type="character" w:customStyle="1" w:styleId="WW-WW8Num5z0111111">
    <w:name w:val="WW-WW8Num5z0111111"/>
    <w:rsid w:val="003F5144"/>
    <w:rPr>
      <w:rFonts w:ascii="Symbol" w:hAnsi="Symbol"/>
    </w:rPr>
  </w:style>
  <w:style w:type="character" w:customStyle="1" w:styleId="WW-WW8Num6z0111111">
    <w:name w:val="WW-WW8Num6z0111111"/>
    <w:rsid w:val="003F5144"/>
    <w:rPr>
      <w:rFonts w:ascii="Symbol" w:hAnsi="Symbol"/>
      <w:color w:val="FF0000"/>
    </w:rPr>
  </w:style>
  <w:style w:type="character" w:customStyle="1" w:styleId="WW-WW8Num7z0111111">
    <w:name w:val="WW-WW8Num7z0111111"/>
    <w:rsid w:val="003F5144"/>
    <w:rPr>
      <w:rFonts w:ascii="Arial" w:hAnsi="Arial" w:cs="Arial"/>
    </w:rPr>
  </w:style>
  <w:style w:type="character" w:customStyle="1" w:styleId="WW-WW8Num9z0111111">
    <w:name w:val="WW-WW8Num9z0111111"/>
    <w:rsid w:val="003F5144"/>
    <w:rPr>
      <w:rFonts w:ascii="Symbol" w:hAnsi="Symbol"/>
      <w:color w:val="FF0000"/>
    </w:rPr>
  </w:style>
  <w:style w:type="character" w:customStyle="1" w:styleId="WW-WW8Num10z0111111">
    <w:name w:val="WW-WW8Num10z0111111"/>
    <w:rsid w:val="003F5144"/>
    <w:rPr>
      <w:rFonts w:ascii="Arial" w:hAnsi="Arial"/>
    </w:rPr>
  </w:style>
  <w:style w:type="character" w:customStyle="1" w:styleId="WW-WW8Num11z0111111">
    <w:name w:val="WW-WW8Num11z0111111"/>
    <w:rsid w:val="003F5144"/>
    <w:rPr>
      <w:rFonts w:ascii="Arial" w:hAnsi="Arial"/>
    </w:rPr>
  </w:style>
  <w:style w:type="character" w:customStyle="1" w:styleId="WW-WW8Num12z0111111">
    <w:name w:val="WW-WW8Num12z0111111"/>
    <w:rsid w:val="003F5144"/>
    <w:rPr>
      <w:rFonts w:ascii="Symbol" w:hAnsi="Symbol"/>
    </w:rPr>
  </w:style>
  <w:style w:type="character" w:customStyle="1" w:styleId="WW-WW8Num13z0111111">
    <w:name w:val="WW-WW8Num13z0111111"/>
    <w:rsid w:val="003F5144"/>
    <w:rPr>
      <w:rFonts w:ascii="Symbol" w:hAnsi="Symbol"/>
      <w:color w:val="FF0000"/>
    </w:rPr>
  </w:style>
  <w:style w:type="character" w:customStyle="1" w:styleId="WW-WW8Num14z0111111">
    <w:name w:val="WW-WW8Num14z0111111"/>
    <w:rsid w:val="003F5144"/>
    <w:rPr>
      <w:rFonts w:ascii="Arial" w:hAnsi="Arial"/>
    </w:rPr>
  </w:style>
  <w:style w:type="character" w:customStyle="1" w:styleId="WW-WW8Num15z0111111">
    <w:name w:val="WW-WW8Num15z0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">
    <w:name w:val="WW-WW8Num15z1111111"/>
    <w:rsid w:val="003F5144"/>
    <w:rPr>
      <w:rFonts w:ascii="Arial" w:hAnsi="Arial"/>
      <w:sz w:val="26"/>
      <w:szCs w:val="26"/>
    </w:rPr>
  </w:style>
  <w:style w:type="character" w:customStyle="1" w:styleId="WW-WW8Num15z2111111">
    <w:name w:val="WW-WW8Num15z2111111"/>
    <w:rsid w:val="003F5144"/>
    <w:rPr>
      <w:rFonts w:ascii="Arial" w:hAnsi="Arial"/>
    </w:rPr>
  </w:style>
  <w:style w:type="character" w:customStyle="1" w:styleId="WW-Absatz-Standardschriftart1111111">
    <w:name w:val="WW-Absatz-Standardschriftart1111111"/>
    <w:rsid w:val="003F5144"/>
  </w:style>
  <w:style w:type="character" w:customStyle="1" w:styleId="WW-WW8Num1z01111111">
    <w:name w:val="WW-WW8Num1z0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">
    <w:name w:val="WW-WW8Num2z01111111"/>
    <w:rsid w:val="003F5144"/>
    <w:rPr>
      <w:rFonts w:ascii="Symbol" w:hAnsi="Symbol"/>
    </w:rPr>
  </w:style>
  <w:style w:type="character" w:customStyle="1" w:styleId="WW-WW8Num2z21111111">
    <w:name w:val="WW-WW8Num2z21111111"/>
    <w:rsid w:val="003F5144"/>
    <w:rPr>
      <w:rFonts w:ascii="Wingdings" w:hAnsi="Wingdings"/>
    </w:rPr>
  </w:style>
  <w:style w:type="character" w:customStyle="1" w:styleId="WW-WW8Num2z41111111">
    <w:name w:val="WW-WW8Num2z41111111"/>
    <w:rsid w:val="003F5144"/>
    <w:rPr>
      <w:rFonts w:ascii="Courier New" w:hAnsi="Courier New" w:cs="Courier New"/>
    </w:rPr>
  </w:style>
  <w:style w:type="character" w:customStyle="1" w:styleId="WW-WW8Num3z01111111">
    <w:name w:val="WW-WW8Num3z01111111"/>
    <w:rsid w:val="003F5144"/>
    <w:rPr>
      <w:rFonts w:ascii="Times New Roman" w:hAnsi="Times New Roman" w:cs="Times New Roman"/>
    </w:rPr>
  </w:style>
  <w:style w:type="character" w:customStyle="1" w:styleId="WW-WW8Num5z01111111">
    <w:name w:val="WW-WW8Num5z01111111"/>
    <w:rsid w:val="003F5144"/>
    <w:rPr>
      <w:rFonts w:ascii="Symbol" w:hAnsi="Symbol"/>
    </w:rPr>
  </w:style>
  <w:style w:type="character" w:customStyle="1" w:styleId="WW-WW8Num6z01111111">
    <w:name w:val="WW-WW8Num6z01111111"/>
    <w:rsid w:val="003F5144"/>
    <w:rPr>
      <w:rFonts w:ascii="Symbol" w:hAnsi="Symbol"/>
      <w:color w:val="FF0000"/>
    </w:rPr>
  </w:style>
  <w:style w:type="character" w:customStyle="1" w:styleId="WW-WW8Num7z01111111">
    <w:name w:val="WW-WW8Num7z01111111"/>
    <w:rsid w:val="003F5144"/>
    <w:rPr>
      <w:rFonts w:ascii="Arial" w:hAnsi="Arial" w:cs="Arial"/>
    </w:rPr>
  </w:style>
  <w:style w:type="character" w:customStyle="1" w:styleId="WW-WW8Num9z01111111">
    <w:name w:val="WW-WW8Num9z01111111"/>
    <w:rsid w:val="003F5144"/>
    <w:rPr>
      <w:rFonts w:ascii="Symbol" w:hAnsi="Symbol"/>
      <w:color w:val="FF0000"/>
    </w:rPr>
  </w:style>
  <w:style w:type="character" w:customStyle="1" w:styleId="WW-WW8Num10z01111111">
    <w:name w:val="WW-WW8Num10z01111111"/>
    <w:rsid w:val="003F5144"/>
    <w:rPr>
      <w:rFonts w:ascii="Arial" w:hAnsi="Arial"/>
    </w:rPr>
  </w:style>
  <w:style w:type="character" w:customStyle="1" w:styleId="WW-WW8Num11z01111111">
    <w:name w:val="WW-WW8Num11z01111111"/>
    <w:rsid w:val="003F5144"/>
    <w:rPr>
      <w:rFonts w:ascii="Arial" w:hAnsi="Arial"/>
    </w:rPr>
  </w:style>
  <w:style w:type="character" w:customStyle="1" w:styleId="WW-WW8Num12z01111111">
    <w:name w:val="WW-WW8Num12z01111111"/>
    <w:rsid w:val="003F5144"/>
    <w:rPr>
      <w:rFonts w:ascii="Symbol" w:hAnsi="Symbol"/>
    </w:rPr>
  </w:style>
  <w:style w:type="character" w:customStyle="1" w:styleId="WW-WW8Num13z01111111">
    <w:name w:val="WW-WW8Num13z01111111"/>
    <w:rsid w:val="003F5144"/>
    <w:rPr>
      <w:rFonts w:ascii="Symbol" w:hAnsi="Symbol"/>
      <w:color w:val="FF0000"/>
    </w:rPr>
  </w:style>
  <w:style w:type="character" w:customStyle="1" w:styleId="WW-WW8Num14z01111111">
    <w:name w:val="WW-WW8Num14z01111111"/>
    <w:rsid w:val="003F5144"/>
    <w:rPr>
      <w:rFonts w:ascii="Arial" w:hAnsi="Arial"/>
    </w:rPr>
  </w:style>
  <w:style w:type="character" w:customStyle="1" w:styleId="WW-WW8Num15z01111111">
    <w:name w:val="WW-WW8Num15z0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">
    <w:name w:val="WW-WW8Num15z11111111"/>
    <w:rsid w:val="003F5144"/>
    <w:rPr>
      <w:rFonts w:ascii="Arial" w:hAnsi="Arial"/>
      <w:sz w:val="26"/>
      <w:szCs w:val="26"/>
    </w:rPr>
  </w:style>
  <w:style w:type="character" w:customStyle="1" w:styleId="WW-WW8Num15z21111111">
    <w:name w:val="WW-WW8Num15z21111111"/>
    <w:rsid w:val="003F5144"/>
    <w:rPr>
      <w:rFonts w:ascii="Arial" w:hAnsi="Arial"/>
    </w:rPr>
  </w:style>
  <w:style w:type="character" w:customStyle="1" w:styleId="WW-Absatz-Standardschriftart11111111">
    <w:name w:val="WW-Absatz-Standardschriftart11111111"/>
    <w:rsid w:val="003F5144"/>
  </w:style>
  <w:style w:type="character" w:customStyle="1" w:styleId="WW-WW8Num1z011111111">
    <w:name w:val="WW-WW8Num1z0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">
    <w:name w:val="WW-WW8Num2z011111111"/>
    <w:rsid w:val="003F5144"/>
    <w:rPr>
      <w:rFonts w:ascii="Symbol" w:hAnsi="Symbol"/>
    </w:rPr>
  </w:style>
  <w:style w:type="character" w:customStyle="1" w:styleId="WW-WW8Num2z211111111">
    <w:name w:val="WW-WW8Num2z211111111"/>
    <w:rsid w:val="003F5144"/>
    <w:rPr>
      <w:rFonts w:ascii="Wingdings" w:hAnsi="Wingdings"/>
    </w:rPr>
  </w:style>
  <w:style w:type="character" w:customStyle="1" w:styleId="WW-WW8Num2z411111111">
    <w:name w:val="WW-WW8Num2z411111111"/>
    <w:rsid w:val="003F5144"/>
    <w:rPr>
      <w:rFonts w:ascii="Courier New" w:hAnsi="Courier New" w:cs="Courier New"/>
    </w:rPr>
  </w:style>
  <w:style w:type="character" w:customStyle="1" w:styleId="WW-WW8Num3z011111111">
    <w:name w:val="WW-WW8Num3z011111111"/>
    <w:rsid w:val="003F5144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3F5144"/>
    <w:rPr>
      <w:rFonts w:ascii="Symbol" w:hAnsi="Symbol"/>
    </w:rPr>
  </w:style>
  <w:style w:type="character" w:customStyle="1" w:styleId="WW-WW8Num6z011111111">
    <w:name w:val="WW-WW8Num6z011111111"/>
    <w:rsid w:val="003F5144"/>
    <w:rPr>
      <w:rFonts w:ascii="Symbol" w:hAnsi="Symbol"/>
      <w:color w:val="FF0000"/>
    </w:rPr>
  </w:style>
  <w:style w:type="character" w:customStyle="1" w:styleId="WW-WW8Num7z011111111">
    <w:name w:val="WW-WW8Num7z011111111"/>
    <w:rsid w:val="003F5144"/>
    <w:rPr>
      <w:rFonts w:ascii="Arial" w:hAnsi="Arial" w:cs="Arial"/>
    </w:rPr>
  </w:style>
  <w:style w:type="character" w:customStyle="1" w:styleId="WW-WW8Num9z011111111">
    <w:name w:val="WW-WW8Num9z011111111"/>
    <w:rsid w:val="003F5144"/>
    <w:rPr>
      <w:rFonts w:ascii="Symbol" w:hAnsi="Symbol"/>
      <w:color w:val="FF0000"/>
    </w:rPr>
  </w:style>
  <w:style w:type="character" w:customStyle="1" w:styleId="WW-WW8Num10z011111111">
    <w:name w:val="WW-WW8Num10z011111111"/>
    <w:rsid w:val="003F5144"/>
    <w:rPr>
      <w:rFonts w:ascii="Arial" w:hAnsi="Arial"/>
    </w:rPr>
  </w:style>
  <w:style w:type="character" w:customStyle="1" w:styleId="WW-WW8Num11z011111111">
    <w:name w:val="WW-WW8Num11z011111111"/>
    <w:rsid w:val="003F5144"/>
    <w:rPr>
      <w:rFonts w:ascii="Arial" w:hAnsi="Arial"/>
    </w:rPr>
  </w:style>
  <w:style w:type="character" w:customStyle="1" w:styleId="WW-WW8Num12z011111111">
    <w:name w:val="WW-WW8Num12z011111111"/>
    <w:rsid w:val="003F5144"/>
    <w:rPr>
      <w:rFonts w:ascii="Symbol" w:hAnsi="Symbol"/>
    </w:rPr>
  </w:style>
  <w:style w:type="character" w:customStyle="1" w:styleId="WW-WW8Num13z011111111">
    <w:name w:val="WW-WW8Num13z011111111"/>
    <w:rsid w:val="003F5144"/>
    <w:rPr>
      <w:rFonts w:ascii="Symbol" w:hAnsi="Symbol"/>
      <w:color w:val="FF0000"/>
    </w:rPr>
  </w:style>
  <w:style w:type="character" w:customStyle="1" w:styleId="WW-WW8Num14z011111111">
    <w:name w:val="WW-WW8Num14z011111111"/>
    <w:rsid w:val="003F5144"/>
    <w:rPr>
      <w:rFonts w:ascii="Arial" w:hAnsi="Arial"/>
    </w:rPr>
  </w:style>
  <w:style w:type="character" w:customStyle="1" w:styleId="WW-WW8Num15z011111111">
    <w:name w:val="WW-WW8Num15z0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">
    <w:name w:val="WW-WW8Num15z111111111"/>
    <w:rsid w:val="003F5144"/>
    <w:rPr>
      <w:rFonts w:ascii="Arial" w:hAnsi="Arial"/>
      <w:sz w:val="26"/>
      <w:szCs w:val="26"/>
    </w:rPr>
  </w:style>
  <w:style w:type="character" w:customStyle="1" w:styleId="WW-WW8Num15z211111111">
    <w:name w:val="WW-WW8Num15z211111111"/>
    <w:rsid w:val="003F5144"/>
    <w:rPr>
      <w:rFonts w:ascii="Arial" w:hAnsi="Arial"/>
    </w:rPr>
  </w:style>
  <w:style w:type="character" w:customStyle="1" w:styleId="WW-Absatz-Standardschriftart111111111">
    <w:name w:val="WW-Absatz-Standardschriftart111111111"/>
    <w:rsid w:val="003F5144"/>
  </w:style>
  <w:style w:type="character" w:customStyle="1" w:styleId="WW-WW8Num1z0111111111">
    <w:name w:val="WW-WW8Num1z0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1">
    <w:name w:val="WW-WW8Num2z0111111111"/>
    <w:rsid w:val="003F5144"/>
    <w:rPr>
      <w:rFonts w:ascii="Symbol" w:hAnsi="Symbol"/>
    </w:rPr>
  </w:style>
  <w:style w:type="character" w:customStyle="1" w:styleId="WW-WW8Num2z2111111111">
    <w:name w:val="WW-WW8Num2z2111111111"/>
    <w:rsid w:val="003F5144"/>
    <w:rPr>
      <w:rFonts w:ascii="Wingdings" w:hAnsi="Wingdings"/>
    </w:rPr>
  </w:style>
  <w:style w:type="character" w:customStyle="1" w:styleId="WW-WW8Num2z4111111111">
    <w:name w:val="WW-WW8Num2z4111111111"/>
    <w:rsid w:val="003F5144"/>
    <w:rPr>
      <w:rFonts w:ascii="Courier New" w:hAnsi="Courier New" w:cs="Courier New"/>
    </w:rPr>
  </w:style>
  <w:style w:type="character" w:customStyle="1" w:styleId="WW-WW8Num3z0111111111">
    <w:name w:val="WW-WW8Num3z0111111111"/>
    <w:rsid w:val="003F5144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3F5144"/>
    <w:rPr>
      <w:rFonts w:ascii="Symbol" w:hAnsi="Symbol"/>
    </w:rPr>
  </w:style>
  <w:style w:type="character" w:customStyle="1" w:styleId="WW-WW8Num6z0111111111">
    <w:name w:val="WW-WW8Num6z0111111111"/>
    <w:rsid w:val="003F5144"/>
    <w:rPr>
      <w:rFonts w:ascii="Symbol" w:hAnsi="Symbol"/>
      <w:color w:val="FF0000"/>
    </w:rPr>
  </w:style>
  <w:style w:type="character" w:customStyle="1" w:styleId="WW-WW8Num7z0111111111">
    <w:name w:val="WW-WW8Num7z0111111111"/>
    <w:rsid w:val="003F5144"/>
    <w:rPr>
      <w:rFonts w:ascii="Arial" w:hAnsi="Arial" w:cs="Arial"/>
    </w:rPr>
  </w:style>
  <w:style w:type="character" w:customStyle="1" w:styleId="WW-WW8Num9z0111111111">
    <w:name w:val="WW-WW8Num9z0111111111"/>
    <w:rsid w:val="003F5144"/>
    <w:rPr>
      <w:rFonts w:ascii="Symbol" w:hAnsi="Symbol"/>
      <w:color w:val="FF0000"/>
    </w:rPr>
  </w:style>
  <w:style w:type="character" w:customStyle="1" w:styleId="WW-WW8Num10z0111111111">
    <w:name w:val="WW-WW8Num10z0111111111"/>
    <w:rsid w:val="003F5144"/>
    <w:rPr>
      <w:rFonts w:ascii="Arial" w:hAnsi="Arial"/>
    </w:rPr>
  </w:style>
  <w:style w:type="character" w:customStyle="1" w:styleId="WW-WW8Num11z0111111111">
    <w:name w:val="WW-WW8Num11z0111111111"/>
    <w:rsid w:val="003F5144"/>
    <w:rPr>
      <w:rFonts w:ascii="Arial" w:hAnsi="Arial"/>
    </w:rPr>
  </w:style>
  <w:style w:type="character" w:customStyle="1" w:styleId="WW-WW8Num12z0111111111">
    <w:name w:val="WW-WW8Num12z0111111111"/>
    <w:rsid w:val="003F5144"/>
    <w:rPr>
      <w:rFonts w:ascii="Symbol" w:hAnsi="Symbol"/>
    </w:rPr>
  </w:style>
  <w:style w:type="character" w:customStyle="1" w:styleId="WW-WW8Num13z0111111111">
    <w:name w:val="WW-WW8Num13z0111111111"/>
    <w:rsid w:val="003F5144"/>
    <w:rPr>
      <w:rFonts w:ascii="Symbol" w:hAnsi="Symbol"/>
      <w:color w:val="FF0000"/>
    </w:rPr>
  </w:style>
  <w:style w:type="character" w:customStyle="1" w:styleId="WW-WW8Num14z0111111111">
    <w:name w:val="WW-WW8Num14z0111111111"/>
    <w:rsid w:val="003F5144"/>
    <w:rPr>
      <w:rFonts w:ascii="Arial" w:hAnsi="Arial"/>
    </w:rPr>
  </w:style>
  <w:style w:type="character" w:customStyle="1" w:styleId="WW-WW8Num15z0111111111">
    <w:name w:val="WW-WW8Num15z0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1">
    <w:name w:val="WW-WW8Num15z1111111111"/>
    <w:rsid w:val="003F5144"/>
    <w:rPr>
      <w:rFonts w:ascii="Arial" w:hAnsi="Arial"/>
      <w:sz w:val="26"/>
      <w:szCs w:val="26"/>
    </w:rPr>
  </w:style>
  <w:style w:type="character" w:customStyle="1" w:styleId="WW-WW8Num15z2111111111">
    <w:name w:val="WW-WW8Num15z2111111111"/>
    <w:rsid w:val="003F5144"/>
    <w:rPr>
      <w:rFonts w:ascii="Arial" w:hAnsi="Arial"/>
    </w:rPr>
  </w:style>
  <w:style w:type="character" w:customStyle="1" w:styleId="WW-Absatz-Standardschriftart1111111111">
    <w:name w:val="WW-Absatz-Standardschriftart1111111111"/>
    <w:rsid w:val="003F5144"/>
  </w:style>
  <w:style w:type="character" w:customStyle="1" w:styleId="WW-WW8Num1z01111111111">
    <w:name w:val="WW-WW8Num1z01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3z01111111111">
    <w:name w:val="WW-WW8Num3z01111111111"/>
    <w:rsid w:val="003F5144"/>
    <w:rPr>
      <w:rFonts w:ascii="Symbol" w:hAnsi="Symbol"/>
      <w:color w:val="FF0000"/>
    </w:rPr>
  </w:style>
  <w:style w:type="character" w:customStyle="1" w:styleId="WW8Num3z1">
    <w:name w:val="WW8Num3z1"/>
    <w:rsid w:val="003F5144"/>
    <w:rPr>
      <w:rFonts w:ascii="Courier New" w:hAnsi="Courier New" w:cs="Courier New"/>
    </w:rPr>
  </w:style>
  <w:style w:type="character" w:customStyle="1" w:styleId="WW8Num3z2">
    <w:name w:val="WW8Num3z2"/>
    <w:rsid w:val="003F5144"/>
    <w:rPr>
      <w:rFonts w:ascii="Wingdings" w:hAnsi="Wingdings"/>
    </w:rPr>
  </w:style>
  <w:style w:type="character" w:customStyle="1" w:styleId="WW8Num3z3">
    <w:name w:val="WW8Num3z3"/>
    <w:rsid w:val="003F5144"/>
    <w:rPr>
      <w:rFonts w:ascii="Symbol" w:hAnsi="Symbol"/>
    </w:rPr>
  </w:style>
  <w:style w:type="character" w:customStyle="1" w:styleId="WW8Num4z0">
    <w:name w:val="WW8Num4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3F5144"/>
    <w:rPr>
      <w:rFonts w:ascii="Arial" w:hAnsi="Arial"/>
    </w:rPr>
  </w:style>
  <w:style w:type="character" w:customStyle="1" w:styleId="WW-WW8Num5z01111111111">
    <w:name w:val="WW-WW8Num5z01111111111"/>
    <w:rsid w:val="003F5144"/>
    <w:rPr>
      <w:rFonts w:ascii="Symbol" w:hAnsi="Symbol"/>
    </w:rPr>
  </w:style>
  <w:style w:type="character" w:customStyle="1" w:styleId="WW8Num5z2">
    <w:name w:val="WW8Num5z2"/>
    <w:rsid w:val="003F5144"/>
    <w:rPr>
      <w:rFonts w:ascii="Wingdings" w:hAnsi="Wingdings"/>
    </w:rPr>
  </w:style>
  <w:style w:type="character" w:customStyle="1" w:styleId="WW8Num5z4">
    <w:name w:val="WW8Num5z4"/>
    <w:rsid w:val="003F5144"/>
    <w:rPr>
      <w:rFonts w:ascii="Courier New" w:hAnsi="Courier New" w:cs="Courier New"/>
    </w:rPr>
  </w:style>
  <w:style w:type="character" w:customStyle="1" w:styleId="WW-WW8Num7z01111111111">
    <w:name w:val="WW-WW8Num7z01111111111"/>
    <w:rsid w:val="003F5144"/>
    <w:rPr>
      <w:rFonts w:ascii="Arial" w:eastAsia="Times New Roman" w:hAnsi="Arial" w:cs="Arial"/>
    </w:rPr>
  </w:style>
  <w:style w:type="character" w:customStyle="1" w:styleId="WW8Num7z1">
    <w:name w:val="WW8Num7z1"/>
    <w:rsid w:val="003F5144"/>
    <w:rPr>
      <w:rFonts w:ascii="Courier New" w:hAnsi="Courier New" w:cs="Courier New"/>
    </w:rPr>
  </w:style>
  <w:style w:type="character" w:customStyle="1" w:styleId="WW8Num7z2">
    <w:name w:val="WW8Num7z2"/>
    <w:rsid w:val="003F5144"/>
    <w:rPr>
      <w:rFonts w:ascii="Wingdings" w:hAnsi="Wingdings"/>
    </w:rPr>
  </w:style>
  <w:style w:type="character" w:customStyle="1" w:styleId="WW8Num7z3">
    <w:name w:val="WW8Num7z3"/>
    <w:rsid w:val="003F5144"/>
    <w:rPr>
      <w:rFonts w:ascii="Symbol" w:hAnsi="Symbol"/>
    </w:rPr>
  </w:style>
  <w:style w:type="character" w:customStyle="1" w:styleId="WW8Num8z0">
    <w:name w:val="WW8Num8z0"/>
    <w:rsid w:val="003F5144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3F5144"/>
    <w:rPr>
      <w:rFonts w:ascii="Courier New" w:hAnsi="Courier New" w:cs="Courier New"/>
    </w:rPr>
  </w:style>
  <w:style w:type="character" w:customStyle="1" w:styleId="WW8Num8z2">
    <w:name w:val="WW8Num8z2"/>
    <w:rsid w:val="003F5144"/>
    <w:rPr>
      <w:rFonts w:ascii="Wingdings" w:hAnsi="Wingdings"/>
    </w:rPr>
  </w:style>
  <w:style w:type="character" w:customStyle="1" w:styleId="WW8Num8z3">
    <w:name w:val="WW8Num8z3"/>
    <w:rsid w:val="003F5144"/>
    <w:rPr>
      <w:rFonts w:ascii="Symbol" w:hAnsi="Symbol"/>
    </w:rPr>
  </w:style>
  <w:style w:type="character" w:customStyle="1" w:styleId="WW-WW8Num11z01111111111">
    <w:name w:val="WW-WW8Num11z01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  <w:rsid w:val="003F5144"/>
    <w:rPr>
      <w:rFonts w:ascii="Arial" w:hAnsi="Arial"/>
      <w:sz w:val="26"/>
      <w:szCs w:val="26"/>
    </w:rPr>
  </w:style>
  <w:style w:type="character" w:customStyle="1" w:styleId="WW8Num11z2">
    <w:name w:val="WW8Num11z2"/>
    <w:rsid w:val="003F5144"/>
    <w:rPr>
      <w:rFonts w:ascii="Arial" w:hAnsi="Arial"/>
    </w:rPr>
  </w:style>
  <w:style w:type="character" w:customStyle="1" w:styleId="WW-WW8Num12z01111111111">
    <w:name w:val="WW-WW8Num12z01111111111"/>
    <w:rsid w:val="003F5144"/>
    <w:rPr>
      <w:rFonts w:ascii="Arial" w:eastAsia="Times New Roman" w:hAnsi="Arial" w:cs="Arial"/>
    </w:rPr>
  </w:style>
  <w:style w:type="character" w:customStyle="1" w:styleId="WW8Num12z1">
    <w:name w:val="WW8Num12z1"/>
    <w:rsid w:val="003F5144"/>
    <w:rPr>
      <w:rFonts w:ascii="Courier New" w:hAnsi="Courier New" w:cs="Courier New"/>
    </w:rPr>
  </w:style>
  <w:style w:type="character" w:customStyle="1" w:styleId="WW8Num12z2">
    <w:name w:val="WW8Num12z2"/>
    <w:rsid w:val="003F5144"/>
    <w:rPr>
      <w:rFonts w:ascii="Wingdings" w:hAnsi="Wingdings"/>
    </w:rPr>
  </w:style>
  <w:style w:type="character" w:customStyle="1" w:styleId="WW8Num12z3">
    <w:name w:val="WW8Num12z3"/>
    <w:rsid w:val="003F5144"/>
    <w:rPr>
      <w:rFonts w:ascii="Symbol" w:hAnsi="Symbol"/>
    </w:rPr>
  </w:style>
  <w:style w:type="character" w:customStyle="1" w:styleId="WW-WW8Num13z01111111111">
    <w:name w:val="WW-WW8Num13z01111111111"/>
    <w:rsid w:val="003F5144"/>
    <w:rPr>
      <w:rFonts w:ascii="Symbol" w:hAnsi="Symbol"/>
    </w:rPr>
  </w:style>
  <w:style w:type="character" w:customStyle="1" w:styleId="WW8Num13z1">
    <w:name w:val="WW8Num13z1"/>
    <w:rsid w:val="003F5144"/>
    <w:rPr>
      <w:rFonts w:ascii="Courier New" w:hAnsi="Courier New" w:cs="Courier New"/>
    </w:rPr>
  </w:style>
  <w:style w:type="character" w:customStyle="1" w:styleId="WW8Num13z2">
    <w:name w:val="WW8Num13z2"/>
    <w:rsid w:val="003F5144"/>
    <w:rPr>
      <w:rFonts w:ascii="Wingdings" w:hAnsi="Wingdings"/>
    </w:rPr>
  </w:style>
  <w:style w:type="character" w:customStyle="1" w:styleId="WW-WW8Num14z01111111111">
    <w:name w:val="WW-WW8Num14z01111111111"/>
    <w:rsid w:val="003F5144"/>
    <w:rPr>
      <w:rFonts w:ascii="Arial" w:eastAsia="Times New Roman" w:hAnsi="Arial" w:cs="Arial"/>
    </w:rPr>
  </w:style>
  <w:style w:type="character" w:customStyle="1" w:styleId="WW8Num14z1">
    <w:name w:val="WW8Num14z1"/>
    <w:rsid w:val="003F5144"/>
    <w:rPr>
      <w:rFonts w:ascii="Wingdings" w:eastAsia="Times New Roman" w:hAnsi="Wingdings" w:cs="Arial"/>
    </w:rPr>
  </w:style>
  <w:style w:type="character" w:customStyle="1" w:styleId="WW8Num14z2">
    <w:name w:val="WW8Num14z2"/>
    <w:rsid w:val="003F5144"/>
    <w:rPr>
      <w:rFonts w:ascii="Wingdings" w:hAnsi="Wingdings"/>
    </w:rPr>
  </w:style>
  <w:style w:type="character" w:customStyle="1" w:styleId="WW8Num14z3">
    <w:name w:val="WW8Num14z3"/>
    <w:rsid w:val="003F5144"/>
    <w:rPr>
      <w:rFonts w:ascii="Symbol" w:hAnsi="Symbol"/>
    </w:rPr>
  </w:style>
  <w:style w:type="character" w:customStyle="1" w:styleId="WW8Num14z4">
    <w:name w:val="WW8Num14z4"/>
    <w:rsid w:val="003F5144"/>
    <w:rPr>
      <w:rFonts w:ascii="Courier New" w:hAnsi="Courier New" w:cs="Courier New"/>
    </w:rPr>
  </w:style>
  <w:style w:type="character" w:customStyle="1" w:styleId="WW-WW8Num15z01111111111">
    <w:name w:val="WW-WW8Num15z01111111111"/>
    <w:rsid w:val="003F5144"/>
    <w:rPr>
      <w:rFonts w:ascii="Symbol" w:hAnsi="Symbol"/>
    </w:rPr>
  </w:style>
  <w:style w:type="character" w:customStyle="1" w:styleId="WW-WW8Num15z11111111111">
    <w:name w:val="WW-WW8Num15z11111111111"/>
    <w:rsid w:val="003F5144"/>
    <w:rPr>
      <w:rFonts w:ascii="Courier New" w:hAnsi="Courier New" w:cs="Courier New"/>
    </w:rPr>
  </w:style>
  <w:style w:type="character" w:customStyle="1" w:styleId="WW-WW8Num15z21111111111">
    <w:name w:val="WW-WW8Num15z21111111111"/>
    <w:rsid w:val="003F5144"/>
    <w:rPr>
      <w:rFonts w:ascii="Wingdings" w:hAnsi="Wingdings"/>
    </w:rPr>
  </w:style>
  <w:style w:type="character" w:customStyle="1" w:styleId="WW8Num16z0">
    <w:name w:val="WW8Num16z0"/>
    <w:rsid w:val="003F5144"/>
    <w:rPr>
      <w:rFonts w:ascii="Symbol" w:hAnsi="Symbol"/>
      <w:color w:val="FF0000"/>
    </w:rPr>
  </w:style>
  <w:style w:type="character" w:customStyle="1" w:styleId="WW8Num16z1">
    <w:name w:val="WW8Num16z1"/>
    <w:rsid w:val="003F5144"/>
    <w:rPr>
      <w:rFonts w:ascii="Courier New" w:hAnsi="Courier New" w:cs="Courier New"/>
    </w:rPr>
  </w:style>
  <w:style w:type="character" w:customStyle="1" w:styleId="WW8Num16z2">
    <w:name w:val="WW8Num16z2"/>
    <w:rsid w:val="003F5144"/>
    <w:rPr>
      <w:rFonts w:ascii="Wingdings" w:hAnsi="Wingdings"/>
    </w:rPr>
  </w:style>
  <w:style w:type="character" w:customStyle="1" w:styleId="WW8Num16z3">
    <w:name w:val="WW8Num16z3"/>
    <w:rsid w:val="003F5144"/>
    <w:rPr>
      <w:rFonts w:ascii="Symbol" w:hAnsi="Symbol"/>
    </w:rPr>
  </w:style>
  <w:style w:type="character" w:customStyle="1" w:styleId="WW8Num17z1">
    <w:name w:val="WW8Num17z1"/>
    <w:rsid w:val="003F5144"/>
    <w:rPr>
      <w:rFonts w:ascii="Symbol" w:hAnsi="Symbol"/>
    </w:rPr>
  </w:style>
  <w:style w:type="character" w:customStyle="1" w:styleId="WW8Num21z0">
    <w:name w:val="WW8Num21z0"/>
    <w:rsid w:val="003F5144"/>
    <w:rPr>
      <w:rFonts w:ascii="Arial" w:eastAsia="Times New Roman" w:hAnsi="Arial" w:cs="Arial"/>
    </w:rPr>
  </w:style>
  <w:style w:type="character" w:customStyle="1" w:styleId="WW8Num21z1">
    <w:name w:val="WW8Num21z1"/>
    <w:rsid w:val="003F5144"/>
    <w:rPr>
      <w:rFonts w:ascii="Courier New" w:hAnsi="Courier New" w:cs="Courier New"/>
    </w:rPr>
  </w:style>
  <w:style w:type="character" w:customStyle="1" w:styleId="WW8Num21z2">
    <w:name w:val="WW8Num21z2"/>
    <w:rsid w:val="003F5144"/>
    <w:rPr>
      <w:rFonts w:ascii="Wingdings" w:hAnsi="Wingdings"/>
    </w:rPr>
  </w:style>
  <w:style w:type="character" w:customStyle="1" w:styleId="WW8Num21z3">
    <w:name w:val="WW8Num21z3"/>
    <w:rsid w:val="003F5144"/>
    <w:rPr>
      <w:rFonts w:ascii="Symbol" w:hAnsi="Symbol"/>
    </w:rPr>
  </w:style>
  <w:style w:type="character" w:customStyle="1" w:styleId="WW8Num22z0">
    <w:name w:val="WW8Num22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1">
    <w:name w:val="WW8Num22z1"/>
    <w:rsid w:val="003F5144"/>
    <w:rPr>
      <w:rFonts w:ascii="Arial" w:hAnsi="Arial"/>
    </w:rPr>
  </w:style>
  <w:style w:type="character" w:customStyle="1" w:styleId="WW8Num23z0">
    <w:name w:val="WW8Num23z0"/>
    <w:rsid w:val="003F5144"/>
    <w:rPr>
      <w:rFonts w:ascii="Arial" w:eastAsia="Times New Roman" w:hAnsi="Arial" w:cs="Arial"/>
    </w:rPr>
  </w:style>
  <w:style w:type="character" w:customStyle="1" w:styleId="WW8Num23z1">
    <w:name w:val="WW8Num23z1"/>
    <w:rsid w:val="003F5144"/>
    <w:rPr>
      <w:rFonts w:ascii="Courier New" w:hAnsi="Courier New" w:cs="Courier New"/>
    </w:rPr>
  </w:style>
  <w:style w:type="character" w:customStyle="1" w:styleId="WW8Num23z2">
    <w:name w:val="WW8Num23z2"/>
    <w:rsid w:val="003F5144"/>
    <w:rPr>
      <w:rFonts w:ascii="Wingdings" w:hAnsi="Wingdings"/>
    </w:rPr>
  </w:style>
  <w:style w:type="character" w:customStyle="1" w:styleId="WW8Num23z3">
    <w:name w:val="WW8Num23z3"/>
    <w:rsid w:val="003F5144"/>
    <w:rPr>
      <w:rFonts w:ascii="Symbol" w:hAnsi="Symbol"/>
    </w:rPr>
  </w:style>
  <w:style w:type="character" w:customStyle="1" w:styleId="WW8Num24z0">
    <w:name w:val="WW8Num24z0"/>
    <w:rsid w:val="003F5144"/>
    <w:rPr>
      <w:rFonts w:ascii="Arial" w:eastAsia="Times New Roman" w:hAnsi="Arial" w:cs="Arial"/>
    </w:rPr>
  </w:style>
  <w:style w:type="character" w:customStyle="1" w:styleId="WW8Num24z1">
    <w:name w:val="WW8Num24z1"/>
    <w:rsid w:val="003F5144"/>
    <w:rPr>
      <w:rFonts w:ascii="Courier New" w:hAnsi="Courier New" w:cs="Courier New"/>
    </w:rPr>
  </w:style>
  <w:style w:type="character" w:customStyle="1" w:styleId="WW8Num24z2">
    <w:name w:val="WW8Num24z2"/>
    <w:rsid w:val="003F5144"/>
    <w:rPr>
      <w:rFonts w:ascii="Wingdings" w:hAnsi="Wingdings"/>
    </w:rPr>
  </w:style>
  <w:style w:type="character" w:customStyle="1" w:styleId="WW8Num24z3">
    <w:name w:val="WW8Num24z3"/>
    <w:rsid w:val="003F5144"/>
    <w:rPr>
      <w:rFonts w:ascii="Symbol" w:hAnsi="Symbol"/>
    </w:rPr>
  </w:style>
  <w:style w:type="character" w:customStyle="1" w:styleId="WW8Num26z0">
    <w:name w:val="WW8Num26z0"/>
    <w:rsid w:val="003F5144"/>
    <w:rPr>
      <w:rFonts w:ascii="Arial" w:eastAsia="Times New Roman" w:hAnsi="Arial" w:cs="Arial"/>
    </w:rPr>
  </w:style>
  <w:style w:type="character" w:customStyle="1" w:styleId="WW8Num26z1">
    <w:name w:val="WW8Num26z1"/>
    <w:rsid w:val="003F5144"/>
    <w:rPr>
      <w:rFonts w:ascii="Wingdings" w:eastAsia="Times New Roman" w:hAnsi="Wingdings" w:cs="Arial"/>
    </w:rPr>
  </w:style>
  <w:style w:type="character" w:customStyle="1" w:styleId="WW8Num26z2">
    <w:name w:val="WW8Num26z2"/>
    <w:rsid w:val="003F5144"/>
    <w:rPr>
      <w:rFonts w:ascii="Wingdings" w:hAnsi="Wingdings"/>
    </w:rPr>
  </w:style>
  <w:style w:type="character" w:customStyle="1" w:styleId="WW8Num26z3">
    <w:name w:val="WW8Num26z3"/>
    <w:rsid w:val="003F5144"/>
    <w:rPr>
      <w:rFonts w:ascii="Symbol" w:hAnsi="Symbol"/>
    </w:rPr>
  </w:style>
  <w:style w:type="character" w:customStyle="1" w:styleId="WW8Num26z4">
    <w:name w:val="WW8Num26z4"/>
    <w:rsid w:val="003F5144"/>
    <w:rPr>
      <w:rFonts w:ascii="Courier New" w:hAnsi="Courier New" w:cs="Courier New"/>
    </w:rPr>
  </w:style>
  <w:style w:type="character" w:customStyle="1" w:styleId="WW8Num27z0">
    <w:name w:val="WW8Num27z0"/>
    <w:rsid w:val="003F5144"/>
    <w:rPr>
      <w:rFonts w:ascii="Arial" w:eastAsia="Times New Roman" w:hAnsi="Arial" w:cs="Arial"/>
    </w:rPr>
  </w:style>
  <w:style w:type="character" w:customStyle="1" w:styleId="WW8Num27z1">
    <w:name w:val="WW8Num27z1"/>
    <w:rsid w:val="003F5144"/>
    <w:rPr>
      <w:rFonts w:ascii="Wingdings" w:eastAsia="Times New Roman" w:hAnsi="Wingdings" w:cs="Arial"/>
    </w:rPr>
  </w:style>
  <w:style w:type="character" w:customStyle="1" w:styleId="WW8Num27z2">
    <w:name w:val="WW8Num27z2"/>
    <w:rsid w:val="003F5144"/>
    <w:rPr>
      <w:rFonts w:ascii="Wingdings" w:hAnsi="Wingdings"/>
    </w:rPr>
  </w:style>
  <w:style w:type="character" w:customStyle="1" w:styleId="WW8Num27z3">
    <w:name w:val="WW8Num27z3"/>
    <w:rsid w:val="003F5144"/>
    <w:rPr>
      <w:rFonts w:ascii="Symbol" w:hAnsi="Symbol"/>
    </w:rPr>
  </w:style>
  <w:style w:type="character" w:customStyle="1" w:styleId="WW8Num27z4">
    <w:name w:val="WW8Num27z4"/>
    <w:rsid w:val="003F5144"/>
    <w:rPr>
      <w:rFonts w:ascii="Courier New" w:hAnsi="Courier New" w:cs="Courier New"/>
    </w:rPr>
  </w:style>
  <w:style w:type="character" w:customStyle="1" w:styleId="WW8Num29z1">
    <w:name w:val="WW8Num29z1"/>
    <w:rsid w:val="003F5144"/>
    <w:rPr>
      <w:rFonts w:ascii="Symbol" w:hAnsi="Symbol"/>
    </w:rPr>
  </w:style>
  <w:style w:type="character" w:customStyle="1" w:styleId="WW8Num30z1">
    <w:name w:val="WW8Num30z1"/>
    <w:rsid w:val="003F5144"/>
    <w:rPr>
      <w:rFonts w:ascii="Symbol" w:hAnsi="Symbol"/>
    </w:rPr>
  </w:style>
  <w:style w:type="character" w:customStyle="1" w:styleId="WW8Num31z0">
    <w:name w:val="WW8Num31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3F5144"/>
    <w:rPr>
      <w:rFonts w:ascii="Symbol" w:hAnsi="Symbol"/>
      <w:color w:val="FF0000"/>
    </w:rPr>
  </w:style>
  <w:style w:type="character" w:customStyle="1" w:styleId="WW8Num32z1">
    <w:name w:val="WW8Num32z1"/>
    <w:rsid w:val="003F5144"/>
    <w:rPr>
      <w:rFonts w:ascii="Courier New" w:hAnsi="Courier New" w:cs="Courier New"/>
    </w:rPr>
  </w:style>
  <w:style w:type="character" w:customStyle="1" w:styleId="WW8Num32z2">
    <w:name w:val="WW8Num32z2"/>
    <w:rsid w:val="003F5144"/>
    <w:rPr>
      <w:rFonts w:ascii="Wingdings" w:hAnsi="Wingdings"/>
    </w:rPr>
  </w:style>
  <w:style w:type="character" w:customStyle="1" w:styleId="WW8Num32z3">
    <w:name w:val="WW8Num32z3"/>
    <w:rsid w:val="003F5144"/>
    <w:rPr>
      <w:rFonts w:ascii="Symbol" w:hAnsi="Symbol"/>
    </w:rPr>
  </w:style>
  <w:style w:type="character" w:customStyle="1" w:styleId="WW8Num33z1">
    <w:name w:val="WW8Num33z1"/>
    <w:rsid w:val="003F5144"/>
    <w:rPr>
      <w:rFonts w:ascii="Arial" w:hAnsi="Arial"/>
    </w:rPr>
  </w:style>
  <w:style w:type="character" w:customStyle="1" w:styleId="WW8Num36z0">
    <w:name w:val="WW8Num36z0"/>
    <w:rsid w:val="003F5144"/>
    <w:rPr>
      <w:rFonts w:ascii="Arial" w:eastAsia="Times New Roman" w:hAnsi="Arial"/>
    </w:rPr>
  </w:style>
  <w:style w:type="character" w:customStyle="1" w:styleId="WW8Num36z1">
    <w:name w:val="WW8Num36z1"/>
    <w:rsid w:val="003F5144"/>
    <w:rPr>
      <w:rFonts w:ascii="Wingdings" w:eastAsia="Times New Roman" w:hAnsi="Wingdings" w:cs="Arial"/>
    </w:rPr>
  </w:style>
  <w:style w:type="character" w:customStyle="1" w:styleId="WW8Num36z2">
    <w:name w:val="WW8Num36z2"/>
    <w:rsid w:val="003F5144"/>
    <w:rPr>
      <w:rFonts w:ascii="Wingdings" w:hAnsi="Wingdings"/>
    </w:rPr>
  </w:style>
  <w:style w:type="character" w:customStyle="1" w:styleId="WW8Num36z3">
    <w:name w:val="WW8Num36z3"/>
    <w:rsid w:val="003F5144"/>
    <w:rPr>
      <w:rFonts w:ascii="Symbol" w:hAnsi="Symbol"/>
    </w:rPr>
  </w:style>
  <w:style w:type="character" w:customStyle="1" w:styleId="WW8Num36z4">
    <w:name w:val="WW8Num36z4"/>
    <w:rsid w:val="003F5144"/>
    <w:rPr>
      <w:rFonts w:ascii="Courier New" w:hAnsi="Courier New" w:cs="Courier New"/>
    </w:rPr>
  </w:style>
  <w:style w:type="character" w:customStyle="1" w:styleId="WW8Num39z0">
    <w:name w:val="WW8Num39z0"/>
    <w:rsid w:val="003F5144"/>
    <w:rPr>
      <w:rFonts w:ascii="Arial" w:eastAsia="Times New Roman" w:hAnsi="Arial" w:cs="Arial"/>
    </w:rPr>
  </w:style>
  <w:style w:type="character" w:customStyle="1" w:styleId="WW8Num39z1">
    <w:name w:val="WW8Num39z1"/>
    <w:rsid w:val="003F5144"/>
    <w:rPr>
      <w:rFonts w:ascii="Courier New" w:hAnsi="Courier New" w:cs="Courier New"/>
    </w:rPr>
  </w:style>
  <w:style w:type="character" w:customStyle="1" w:styleId="WW8Num39z2">
    <w:name w:val="WW8Num39z2"/>
    <w:rsid w:val="003F5144"/>
    <w:rPr>
      <w:rFonts w:ascii="Wingdings" w:hAnsi="Wingdings"/>
    </w:rPr>
  </w:style>
  <w:style w:type="character" w:customStyle="1" w:styleId="WW8Num39z3">
    <w:name w:val="WW8Num39z3"/>
    <w:rsid w:val="003F5144"/>
    <w:rPr>
      <w:rFonts w:ascii="Symbol" w:hAnsi="Symbol"/>
    </w:rPr>
  </w:style>
  <w:style w:type="character" w:customStyle="1" w:styleId="WW8Num40z0">
    <w:name w:val="WW8Num40z0"/>
    <w:rsid w:val="003F5144"/>
    <w:rPr>
      <w:rFonts w:ascii="Symbol" w:hAnsi="Symbol"/>
    </w:rPr>
  </w:style>
  <w:style w:type="character" w:customStyle="1" w:styleId="WW8Num40z1">
    <w:name w:val="WW8Num40z1"/>
    <w:rsid w:val="003F5144"/>
    <w:rPr>
      <w:rFonts w:ascii="Courier New" w:hAnsi="Courier New" w:cs="Courier New"/>
    </w:rPr>
  </w:style>
  <w:style w:type="character" w:customStyle="1" w:styleId="WW8Num40z2">
    <w:name w:val="WW8Num40z2"/>
    <w:rsid w:val="003F5144"/>
    <w:rPr>
      <w:rFonts w:ascii="Wingdings" w:hAnsi="Wingdings"/>
    </w:rPr>
  </w:style>
  <w:style w:type="character" w:customStyle="1" w:styleId="WW8Num41z0">
    <w:name w:val="WW8Num41z0"/>
    <w:rsid w:val="003F5144"/>
    <w:rPr>
      <w:rFonts w:ascii="Arial" w:eastAsia="Times New Roman" w:hAnsi="Arial" w:cs="Arial"/>
    </w:rPr>
  </w:style>
  <w:style w:type="character" w:customStyle="1" w:styleId="WW8Num41z1">
    <w:name w:val="WW8Num41z1"/>
    <w:rsid w:val="003F5144"/>
    <w:rPr>
      <w:rFonts w:ascii="Courier New" w:hAnsi="Courier New" w:cs="Courier New"/>
    </w:rPr>
  </w:style>
  <w:style w:type="character" w:customStyle="1" w:styleId="WW8Num41z2">
    <w:name w:val="WW8Num41z2"/>
    <w:rsid w:val="003F5144"/>
    <w:rPr>
      <w:rFonts w:ascii="Wingdings" w:hAnsi="Wingdings"/>
    </w:rPr>
  </w:style>
  <w:style w:type="character" w:customStyle="1" w:styleId="WW8Num41z3">
    <w:name w:val="WW8Num41z3"/>
    <w:rsid w:val="003F5144"/>
    <w:rPr>
      <w:rFonts w:ascii="Symbol" w:hAnsi="Symbol"/>
    </w:rPr>
  </w:style>
  <w:style w:type="character" w:customStyle="1" w:styleId="WW8Num42z0">
    <w:name w:val="WW8Num42z0"/>
    <w:rsid w:val="003F5144"/>
    <w:rPr>
      <w:rFonts w:ascii="Symbol" w:hAnsi="Symbol"/>
    </w:rPr>
  </w:style>
  <w:style w:type="character" w:customStyle="1" w:styleId="WW8Num42z1">
    <w:name w:val="WW8Num42z1"/>
    <w:rsid w:val="003F5144"/>
    <w:rPr>
      <w:rFonts w:ascii="Courier New" w:hAnsi="Courier New" w:cs="Courier New"/>
    </w:rPr>
  </w:style>
  <w:style w:type="character" w:customStyle="1" w:styleId="WW8Num42z2">
    <w:name w:val="WW8Num42z2"/>
    <w:rsid w:val="003F5144"/>
    <w:rPr>
      <w:rFonts w:ascii="Wingdings" w:hAnsi="Wingdings"/>
    </w:rPr>
  </w:style>
  <w:style w:type="character" w:customStyle="1" w:styleId="WW8Num43z0">
    <w:name w:val="WW8Num43z0"/>
    <w:rsid w:val="003F5144"/>
    <w:rPr>
      <w:rFonts w:ascii="Arial" w:eastAsia="Times New Roman" w:hAnsi="Arial" w:cs="Arial"/>
    </w:rPr>
  </w:style>
  <w:style w:type="character" w:customStyle="1" w:styleId="WW8Num43z1">
    <w:name w:val="WW8Num43z1"/>
    <w:rsid w:val="003F5144"/>
    <w:rPr>
      <w:rFonts w:ascii="Wingdings" w:eastAsia="Times New Roman" w:hAnsi="Wingdings" w:cs="Arial"/>
    </w:rPr>
  </w:style>
  <w:style w:type="character" w:customStyle="1" w:styleId="WW8Num43z2">
    <w:name w:val="WW8Num43z2"/>
    <w:rsid w:val="003F5144"/>
    <w:rPr>
      <w:rFonts w:ascii="Wingdings" w:hAnsi="Wingdings"/>
    </w:rPr>
  </w:style>
  <w:style w:type="character" w:customStyle="1" w:styleId="WW8Num43z3">
    <w:name w:val="WW8Num43z3"/>
    <w:rsid w:val="003F5144"/>
    <w:rPr>
      <w:rFonts w:ascii="Symbol" w:hAnsi="Symbol"/>
    </w:rPr>
  </w:style>
  <w:style w:type="character" w:customStyle="1" w:styleId="WW8Num43z4">
    <w:name w:val="WW8Num43z4"/>
    <w:rsid w:val="003F5144"/>
    <w:rPr>
      <w:rFonts w:ascii="Courier New" w:hAnsi="Courier New" w:cs="Courier New"/>
    </w:rPr>
  </w:style>
  <w:style w:type="character" w:customStyle="1" w:styleId="WW8Num45z1">
    <w:name w:val="WW8Num45z1"/>
    <w:rsid w:val="003F5144"/>
    <w:rPr>
      <w:rFonts w:ascii="Symbol" w:hAnsi="Symbol"/>
    </w:rPr>
  </w:style>
  <w:style w:type="character" w:customStyle="1" w:styleId="WW8Num46z0">
    <w:name w:val="WW8Num46z0"/>
    <w:rsid w:val="003F5144"/>
    <w:rPr>
      <w:rFonts w:ascii="Arial" w:eastAsia="Times New Roman" w:hAnsi="Arial"/>
    </w:rPr>
  </w:style>
  <w:style w:type="character" w:customStyle="1" w:styleId="WW8Num46z1">
    <w:name w:val="WW8Num46z1"/>
    <w:rsid w:val="003F5144"/>
    <w:rPr>
      <w:rFonts w:ascii="Wingdings" w:eastAsia="Times New Roman" w:hAnsi="Wingdings" w:cs="Arial"/>
    </w:rPr>
  </w:style>
  <w:style w:type="character" w:customStyle="1" w:styleId="WW8Num46z2">
    <w:name w:val="WW8Num46z2"/>
    <w:rsid w:val="003F5144"/>
    <w:rPr>
      <w:rFonts w:ascii="Wingdings" w:hAnsi="Wingdings"/>
    </w:rPr>
  </w:style>
  <w:style w:type="character" w:customStyle="1" w:styleId="WW8Num46z3">
    <w:name w:val="WW8Num46z3"/>
    <w:rsid w:val="003F5144"/>
    <w:rPr>
      <w:rFonts w:ascii="Symbol" w:hAnsi="Symbol"/>
    </w:rPr>
  </w:style>
  <w:style w:type="character" w:customStyle="1" w:styleId="WW8Num46z4">
    <w:name w:val="WW8Num46z4"/>
    <w:rsid w:val="003F5144"/>
    <w:rPr>
      <w:rFonts w:ascii="Courier New" w:hAnsi="Courier New" w:cs="Courier New"/>
    </w:rPr>
  </w:style>
  <w:style w:type="character" w:customStyle="1" w:styleId="WW8Num48z0">
    <w:name w:val="WW8Num48z0"/>
    <w:rsid w:val="003F5144"/>
    <w:rPr>
      <w:rFonts w:ascii="Symbol" w:hAnsi="Symbol"/>
    </w:rPr>
  </w:style>
  <w:style w:type="character" w:customStyle="1" w:styleId="WW8Num48z1">
    <w:name w:val="WW8Num48z1"/>
    <w:rsid w:val="003F5144"/>
    <w:rPr>
      <w:rFonts w:ascii="Courier New" w:hAnsi="Courier New" w:cs="Courier New"/>
    </w:rPr>
  </w:style>
  <w:style w:type="character" w:customStyle="1" w:styleId="WW8Num48z2">
    <w:name w:val="WW8Num48z2"/>
    <w:rsid w:val="003F5144"/>
    <w:rPr>
      <w:rFonts w:ascii="Wingdings" w:hAnsi="Wingdings"/>
    </w:rPr>
  </w:style>
  <w:style w:type="character" w:customStyle="1" w:styleId="WW8Num50z0">
    <w:name w:val="WW8Num50z0"/>
    <w:rsid w:val="003F5144"/>
    <w:rPr>
      <w:rFonts w:ascii="Symbol" w:hAnsi="Symbol"/>
    </w:rPr>
  </w:style>
  <w:style w:type="character" w:customStyle="1" w:styleId="WW8Num50z1">
    <w:name w:val="WW8Num50z1"/>
    <w:rsid w:val="003F5144"/>
    <w:rPr>
      <w:rFonts w:ascii="Courier New" w:hAnsi="Courier New" w:cs="Courier New"/>
    </w:rPr>
  </w:style>
  <w:style w:type="character" w:customStyle="1" w:styleId="WW8Num50z2">
    <w:name w:val="WW8Num50z2"/>
    <w:rsid w:val="003F5144"/>
    <w:rPr>
      <w:rFonts w:ascii="Wingdings" w:hAnsi="Wingdings"/>
    </w:rPr>
  </w:style>
  <w:style w:type="character" w:customStyle="1" w:styleId="WW8Num51z0">
    <w:name w:val="WW8Num51z0"/>
    <w:rsid w:val="003F5144"/>
    <w:rPr>
      <w:rFonts w:ascii="Symbol" w:hAnsi="Symbol"/>
    </w:rPr>
  </w:style>
  <w:style w:type="character" w:customStyle="1" w:styleId="WW8Num51z2">
    <w:name w:val="WW8Num51z2"/>
    <w:rsid w:val="003F5144"/>
    <w:rPr>
      <w:rFonts w:ascii="Wingdings" w:hAnsi="Wingdings"/>
    </w:rPr>
  </w:style>
  <w:style w:type="character" w:customStyle="1" w:styleId="WW8Num51z4">
    <w:name w:val="WW8Num51z4"/>
    <w:rsid w:val="003F5144"/>
    <w:rPr>
      <w:rFonts w:ascii="Courier New" w:hAnsi="Courier New" w:cs="Courier New"/>
    </w:rPr>
  </w:style>
  <w:style w:type="character" w:customStyle="1" w:styleId="WW8Num52z0">
    <w:name w:val="WW8Num52z0"/>
    <w:rsid w:val="003F5144"/>
    <w:rPr>
      <w:rFonts w:ascii="Symbol" w:hAnsi="Symbol"/>
      <w:color w:val="FF0000"/>
    </w:rPr>
  </w:style>
  <w:style w:type="character" w:customStyle="1" w:styleId="WW8Num52z1">
    <w:name w:val="WW8Num52z1"/>
    <w:rsid w:val="003F5144"/>
    <w:rPr>
      <w:rFonts w:ascii="Courier New" w:hAnsi="Courier New" w:cs="Courier New"/>
    </w:rPr>
  </w:style>
  <w:style w:type="character" w:customStyle="1" w:styleId="WW8Num52z2">
    <w:name w:val="WW8Num52z2"/>
    <w:rsid w:val="003F5144"/>
    <w:rPr>
      <w:rFonts w:ascii="Wingdings" w:hAnsi="Wingdings"/>
    </w:rPr>
  </w:style>
  <w:style w:type="character" w:customStyle="1" w:styleId="WW8Num52z3">
    <w:name w:val="WW8Num52z3"/>
    <w:rsid w:val="003F5144"/>
    <w:rPr>
      <w:rFonts w:ascii="Symbol" w:hAnsi="Symbol"/>
    </w:rPr>
  </w:style>
  <w:style w:type="character" w:customStyle="1" w:styleId="WW8Num53z0">
    <w:name w:val="WW8Num53z0"/>
    <w:rsid w:val="003F5144"/>
    <w:rPr>
      <w:rFonts w:ascii="Arial" w:eastAsia="Times New Roman" w:hAnsi="Arial"/>
    </w:rPr>
  </w:style>
  <w:style w:type="character" w:customStyle="1" w:styleId="WW8Num53z1">
    <w:name w:val="WW8Num53z1"/>
    <w:rsid w:val="003F5144"/>
    <w:rPr>
      <w:rFonts w:ascii="Wingdings" w:eastAsia="Times New Roman" w:hAnsi="Wingdings" w:cs="Arial"/>
    </w:rPr>
  </w:style>
  <w:style w:type="character" w:customStyle="1" w:styleId="WW8Num53z2">
    <w:name w:val="WW8Num53z2"/>
    <w:rsid w:val="003F5144"/>
    <w:rPr>
      <w:rFonts w:ascii="Wingdings" w:hAnsi="Wingdings"/>
    </w:rPr>
  </w:style>
  <w:style w:type="character" w:customStyle="1" w:styleId="WW8Num53z3">
    <w:name w:val="WW8Num53z3"/>
    <w:rsid w:val="003F5144"/>
    <w:rPr>
      <w:rFonts w:ascii="Symbol" w:hAnsi="Symbol"/>
    </w:rPr>
  </w:style>
  <w:style w:type="character" w:customStyle="1" w:styleId="WW8Num53z4">
    <w:name w:val="WW8Num53z4"/>
    <w:rsid w:val="003F5144"/>
    <w:rPr>
      <w:rFonts w:ascii="Courier New" w:hAnsi="Courier New" w:cs="Courier New"/>
    </w:rPr>
  </w:style>
  <w:style w:type="character" w:customStyle="1" w:styleId="WW-Absatz-Standardschriftart11111111111">
    <w:name w:val="WW-Absatz-Standardschriftart11111111111"/>
    <w:rsid w:val="003F5144"/>
  </w:style>
  <w:style w:type="character" w:customStyle="1" w:styleId="berschrift1berschrift112ptChar">
    <w:name w:val="Überschrift 1;Überschrift 1 + 12pt 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12ptChar">
    <w:name w:val="12 pt Char"/>
    <w:rsid w:val="003F5144"/>
    <w:rPr>
      <w:rFonts w:ascii="Arial" w:hAnsi="Arial" w:cs="Arial"/>
      <w:b/>
      <w:bCs/>
      <w:kern w:val="1"/>
      <w:sz w:val="24"/>
      <w:szCs w:val="24"/>
      <w:lang w:val="de-DE" w:eastAsia="ar-SA" w:bidi="ar-SA"/>
    </w:rPr>
  </w:style>
  <w:style w:type="character" w:styleId="Hyperlink">
    <w:name w:val="Hyperlink"/>
    <w:rsid w:val="003F5144"/>
    <w:rPr>
      <w:color w:val="0000FF"/>
      <w:u w:val="single"/>
    </w:rPr>
  </w:style>
  <w:style w:type="character" w:customStyle="1" w:styleId="berschrift2Char">
    <w:name w:val="Überschrift 2 Char"/>
    <w:rsid w:val="003F5144"/>
    <w:rPr>
      <w:rFonts w:ascii="Arial" w:hAnsi="Arial" w:cs="Arial"/>
      <w:b/>
      <w:bCs/>
      <w:iCs/>
      <w:sz w:val="26"/>
      <w:szCs w:val="26"/>
      <w:lang w:val="de-DE" w:eastAsia="ar-SA" w:bidi="ar-SA"/>
    </w:rPr>
  </w:style>
  <w:style w:type="character" w:customStyle="1" w:styleId="Formatvorlageberschrift211ptChar">
    <w:name w:val="Formatvorlage Überschrift 2 + 11 pt Char"/>
    <w:rsid w:val="003F5144"/>
    <w:rPr>
      <w:rFonts w:ascii="Arial" w:hAnsi="Arial" w:cs="Arial"/>
      <w:b/>
      <w:bCs/>
      <w:iCs/>
      <w:sz w:val="22"/>
      <w:szCs w:val="26"/>
      <w:lang w:val="de-DE" w:eastAsia="ar-SA" w:bidi="ar-SA"/>
    </w:rPr>
  </w:style>
  <w:style w:type="character" w:customStyle="1" w:styleId="Formatvorlageberschrift1Links0cmChar">
    <w:name w:val="Formatvorlage Überschrift 1 + Links:  0 cm Char"/>
    <w:basedOn w:val="berschrift1berschrift112pt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FormatvorlageFormatvorlageberschrift1Links0cm12ptChar">
    <w:name w:val="Formatvorlage Formatvorlage Überschrift 1 + Links:  0 cm + 12 pt Char"/>
    <w:rsid w:val="003F5144"/>
    <w:rPr>
      <w:rFonts w:ascii="Arial" w:hAnsi="Arial" w:cs="Arial"/>
      <w:b/>
      <w:bCs/>
      <w:kern w:val="1"/>
      <w:sz w:val="24"/>
      <w:szCs w:val="32"/>
      <w:lang w:val="de-DE" w:eastAsia="ar-SA" w:bidi="ar-SA"/>
    </w:rPr>
  </w:style>
  <w:style w:type="character" w:customStyle="1" w:styleId="berschrift3Char">
    <w:name w:val="Überschrift 3 Char"/>
    <w:rsid w:val="003F5144"/>
    <w:rPr>
      <w:rFonts w:ascii="Arial" w:hAnsi="Arial" w:cs="Arial"/>
      <w:b/>
      <w:bCs/>
      <w:sz w:val="24"/>
      <w:szCs w:val="26"/>
      <w:lang w:val="de-DE" w:eastAsia="ar-SA" w:bidi="ar-SA"/>
    </w:rPr>
  </w:style>
  <w:style w:type="character" w:styleId="BesuchterHyperlink">
    <w:name w:val="FollowedHyperlink"/>
    <w:rsid w:val="003F5144"/>
    <w:rPr>
      <w:color w:val="800080"/>
      <w:u w:val="single"/>
    </w:rPr>
  </w:style>
  <w:style w:type="paragraph" w:styleId="Textkrper">
    <w:name w:val="Body Text"/>
    <w:basedOn w:val="Standard"/>
    <w:link w:val="TextkrperZchn"/>
    <w:rsid w:val="003F5144"/>
    <w:pPr>
      <w:overflowPunct w:val="0"/>
      <w:autoSpaceDE w:val="0"/>
      <w:textAlignment w:val="baseline"/>
    </w:pPr>
    <w:rPr>
      <w:b/>
      <w:sz w:val="22"/>
      <w:szCs w:val="20"/>
    </w:rPr>
  </w:style>
  <w:style w:type="paragraph" w:styleId="Liste">
    <w:name w:val="List"/>
    <w:basedOn w:val="Textkrper"/>
    <w:rsid w:val="003F5144"/>
    <w:rPr>
      <w:rFonts w:cs="Tahoma"/>
    </w:rPr>
  </w:style>
  <w:style w:type="paragraph" w:styleId="Beschriftung">
    <w:name w:val="caption"/>
    <w:basedOn w:val="Standard"/>
    <w:qFormat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Verzeichnis">
    <w:name w:val="Verzeichnis"/>
    <w:basedOn w:val="Standard"/>
    <w:link w:val="VerzeichnisChar"/>
    <w:rsid w:val="003F514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">
    <w:name w:val="WW-Beschriftung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">
    <w:name w:val="WW-Verzeichnis"/>
    <w:basedOn w:val="Standard"/>
    <w:rsid w:val="003F514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">
    <w:name w:val="WW-Beschriftung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">
    <w:name w:val="WW-Verzeichnis1"/>
    <w:basedOn w:val="Standard"/>
    <w:rsid w:val="003F5144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">
    <w:name w:val="WW-Beschriftung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">
    <w:name w:val="WW-Verzeichnis11"/>
    <w:basedOn w:val="Standard"/>
    <w:rsid w:val="003F5144"/>
    <w:pPr>
      <w:suppressLineNumbers/>
    </w:pPr>
    <w:rPr>
      <w:rFonts w:cs="Tahoma"/>
    </w:rPr>
  </w:style>
  <w:style w:type="paragraph" w:customStyle="1" w:styleId="WW-berschrift11">
    <w:name w:val="WW-Überschrift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">
    <w:name w:val="WW-Beschriftung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">
    <w:name w:val="WW-Verzeichnis111"/>
    <w:basedOn w:val="Standard"/>
    <w:rsid w:val="003F5144"/>
    <w:pPr>
      <w:suppressLineNumbers/>
    </w:pPr>
    <w:rPr>
      <w:rFonts w:cs="Tahoma"/>
    </w:rPr>
  </w:style>
  <w:style w:type="paragraph" w:customStyle="1" w:styleId="WW-berschrift111">
    <w:name w:val="WW-Überschrift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">
    <w:name w:val="WW-Beschriftung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">
    <w:name w:val="WW-Verzeichnis1111"/>
    <w:basedOn w:val="Standard"/>
    <w:rsid w:val="003F5144"/>
    <w:pPr>
      <w:suppressLineNumbers/>
    </w:pPr>
    <w:rPr>
      <w:rFonts w:cs="Tahoma"/>
    </w:rPr>
  </w:style>
  <w:style w:type="paragraph" w:customStyle="1" w:styleId="WW-berschrift1111">
    <w:name w:val="WW-Überschrift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">
    <w:name w:val="WW-Beschriftung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">
    <w:name w:val="WW-Verzeichnis11111"/>
    <w:basedOn w:val="Standard"/>
    <w:rsid w:val="003F5144"/>
    <w:pPr>
      <w:suppressLineNumbers/>
    </w:pPr>
    <w:rPr>
      <w:rFonts w:cs="Tahoma"/>
    </w:rPr>
  </w:style>
  <w:style w:type="paragraph" w:customStyle="1" w:styleId="WW-berschrift11111">
    <w:name w:val="WW-Überschrift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">
    <w:name w:val="WW-Beschriftung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">
    <w:name w:val="WW-Verzeichnis111111"/>
    <w:basedOn w:val="Standard"/>
    <w:rsid w:val="003F5144"/>
    <w:pPr>
      <w:suppressLineNumbers/>
    </w:pPr>
    <w:rPr>
      <w:rFonts w:cs="Tahoma"/>
    </w:rPr>
  </w:style>
  <w:style w:type="paragraph" w:customStyle="1" w:styleId="WW-berschrift111111">
    <w:name w:val="WW-Überschrift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">
    <w:name w:val="WW-Beschriftung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">
    <w:name w:val="WW-Verzeichnis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">
    <w:name w:val="WW-Überschrift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">
    <w:name w:val="WW-Beschriftung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">
    <w:name w:val="WW-Verzeichnis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">
    <w:name w:val="WW-Überschrift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">
    <w:name w:val="WW-Beschriftung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">
    <w:name w:val="WW-Verzeichnis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">
    <w:name w:val="WW-Überschrift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1">
    <w:name w:val="WW-Beschriftung1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1">
    <w:name w:val="WW-Verzeichnis1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1">
    <w:name w:val="WW-Überschrift1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12pt">
    <w:name w:val="12 pt"/>
    <w:basedOn w:val="berschrift1"/>
    <w:rsid w:val="003F5144"/>
    <w:rPr>
      <w:sz w:val="24"/>
      <w:szCs w:val="24"/>
    </w:rPr>
  </w:style>
  <w:style w:type="paragraph" w:customStyle="1" w:styleId="Formatvorlage1">
    <w:name w:val="Formatvorlage1"/>
    <w:basedOn w:val="Standard"/>
    <w:rsid w:val="003F5144"/>
  </w:style>
  <w:style w:type="paragraph" w:styleId="Fuzeile">
    <w:name w:val="footer"/>
    <w:basedOn w:val="Standard"/>
    <w:rsid w:val="003F514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link w:val="Textkrper-ZeileneinzugZchn"/>
    <w:rsid w:val="003F5144"/>
    <w:pPr>
      <w:spacing w:after="120"/>
      <w:ind w:left="283"/>
    </w:pPr>
  </w:style>
  <w:style w:type="paragraph" w:customStyle="1" w:styleId="Textkrper21">
    <w:name w:val="Textkörper 21"/>
    <w:basedOn w:val="Standard"/>
    <w:rsid w:val="003F5144"/>
    <w:pPr>
      <w:overflowPunct w:val="0"/>
      <w:autoSpaceDE w:val="0"/>
      <w:ind w:left="1065" w:hanging="639"/>
      <w:textAlignment w:val="baseline"/>
    </w:pPr>
    <w:rPr>
      <w:szCs w:val="20"/>
    </w:rPr>
  </w:style>
  <w:style w:type="paragraph" w:customStyle="1" w:styleId="Textkrper-Einzug21">
    <w:name w:val="Textkörper-Einzug 21"/>
    <w:basedOn w:val="Standard"/>
    <w:rsid w:val="003F5144"/>
    <w:pPr>
      <w:overflowPunct w:val="0"/>
      <w:autoSpaceDE w:val="0"/>
      <w:ind w:left="708" w:hanging="282"/>
      <w:textAlignment w:val="baseline"/>
    </w:pPr>
    <w:rPr>
      <w:szCs w:val="20"/>
    </w:rPr>
  </w:style>
  <w:style w:type="paragraph" w:customStyle="1" w:styleId="Textkrper-Einzug31">
    <w:name w:val="Textkörper-Einzug 31"/>
    <w:basedOn w:val="Standard"/>
    <w:rsid w:val="003F5144"/>
    <w:pPr>
      <w:overflowPunct w:val="0"/>
      <w:autoSpaceDE w:val="0"/>
      <w:ind w:left="2124"/>
      <w:textAlignment w:val="baseline"/>
    </w:pPr>
    <w:rPr>
      <w:szCs w:val="20"/>
    </w:rPr>
  </w:style>
  <w:style w:type="paragraph" w:customStyle="1" w:styleId="Formatvorlageberschrift1Links0cm">
    <w:name w:val="Formatvorlage Überschrift 1 + Links:  0 cm"/>
    <w:basedOn w:val="berschrift1"/>
    <w:rsid w:val="003F5144"/>
    <w:rPr>
      <w:rFonts w:cs="Times New Roman"/>
      <w:szCs w:val="20"/>
    </w:rPr>
  </w:style>
  <w:style w:type="paragraph" w:styleId="Verzeichnis2">
    <w:name w:val="toc 2"/>
    <w:basedOn w:val="Standard"/>
    <w:next w:val="Standard"/>
    <w:uiPriority w:val="39"/>
    <w:rsid w:val="003F5144"/>
    <w:pPr>
      <w:ind w:left="240"/>
    </w:pPr>
  </w:style>
  <w:style w:type="paragraph" w:styleId="Index1">
    <w:name w:val="index 1"/>
    <w:basedOn w:val="Standard"/>
    <w:next w:val="Standard"/>
    <w:semiHidden/>
    <w:rsid w:val="003F5144"/>
  </w:style>
  <w:style w:type="paragraph" w:styleId="Verzeichnis1">
    <w:name w:val="toc 1"/>
    <w:basedOn w:val="Standard"/>
    <w:next w:val="Standard"/>
    <w:uiPriority w:val="39"/>
    <w:rsid w:val="003F5144"/>
    <w:pPr>
      <w:tabs>
        <w:tab w:val="right" w:leader="dot" w:pos="9062"/>
      </w:tabs>
    </w:pPr>
    <w:rPr>
      <w:rFonts w:cs="Arial"/>
      <w:b/>
    </w:rPr>
  </w:style>
  <w:style w:type="paragraph" w:styleId="Verzeichnis3">
    <w:name w:val="toc 3"/>
    <w:basedOn w:val="Standard"/>
    <w:next w:val="Standard"/>
    <w:uiPriority w:val="39"/>
    <w:rsid w:val="003F5144"/>
    <w:pPr>
      <w:ind w:left="480"/>
    </w:pPr>
  </w:style>
  <w:style w:type="paragraph" w:customStyle="1" w:styleId="Formatvorlageberschrift311pt">
    <w:name w:val="Formatvorlage Überschrift 3 + 11 pt"/>
    <w:basedOn w:val="berschrift3"/>
    <w:link w:val="Formatvorlageberschrift311ptChar"/>
    <w:rsid w:val="003F5144"/>
    <w:rPr>
      <w:sz w:val="22"/>
    </w:rPr>
  </w:style>
  <w:style w:type="paragraph" w:customStyle="1" w:styleId="Formatvorlageberschrift211pt">
    <w:name w:val="Formatvorlage Überschrift 2 + 11 pt"/>
    <w:basedOn w:val="berschrift2"/>
    <w:rsid w:val="003F5144"/>
    <w:rPr>
      <w:sz w:val="22"/>
    </w:rPr>
  </w:style>
  <w:style w:type="paragraph" w:customStyle="1" w:styleId="FormatvorlageFormatvorlageberschrift1Links0cm12pt">
    <w:name w:val="Formatvorlage Formatvorlage Überschrift 1 + Links:  0 cm + 12 pt"/>
    <w:basedOn w:val="Formatvorlageberschrift1Links0cm"/>
    <w:next w:val="Formatvorlageberschrift211pt"/>
    <w:rsid w:val="003F5144"/>
    <w:rPr>
      <w:sz w:val="24"/>
    </w:rPr>
  </w:style>
  <w:style w:type="paragraph" w:customStyle="1" w:styleId="Textkrper31">
    <w:name w:val="Textkörper 31"/>
    <w:basedOn w:val="Standard"/>
    <w:rsid w:val="003F5144"/>
    <w:pPr>
      <w:overflowPunct w:val="0"/>
      <w:autoSpaceDE w:val="0"/>
      <w:textAlignment w:val="baseline"/>
    </w:pPr>
    <w:rPr>
      <w:b/>
      <w:i/>
      <w:sz w:val="22"/>
      <w:szCs w:val="20"/>
    </w:rPr>
  </w:style>
  <w:style w:type="paragraph" w:customStyle="1" w:styleId="Style1">
    <w:name w:val="Style 1"/>
    <w:basedOn w:val="Standard"/>
    <w:rsid w:val="003F5144"/>
    <w:pPr>
      <w:widowControl w:val="0"/>
      <w:autoSpaceDE w:val="0"/>
      <w:ind w:left="1044"/>
    </w:pPr>
  </w:style>
  <w:style w:type="paragraph" w:customStyle="1" w:styleId="Style3">
    <w:name w:val="Style 3"/>
    <w:basedOn w:val="Standard"/>
    <w:rsid w:val="003F5144"/>
    <w:pPr>
      <w:widowControl w:val="0"/>
      <w:autoSpaceDE w:val="0"/>
      <w:spacing w:line="204" w:lineRule="exact"/>
      <w:ind w:left="1152" w:right="648"/>
    </w:pPr>
  </w:style>
  <w:style w:type="paragraph" w:customStyle="1" w:styleId="Style2">
    <w:name w:val="Style 2"/>
    <w:basedOn w:val="Standard"/>
    <w:rsid w:val="003F5144"/>
    <w:pPr>
      <w:widowControl w:val="0"/>
      <w:autoSpaceDE w:val="0"/>
      <w:ind w:left="288"/>
    </w:pPr>
  </w:style>
  <w:style w:type="paragraph" w:customStyle="1" w:styleId="WW-Dokumentstruktur">
    <w:name w:val="WW-Dokumentstruktur"/>
    <w:basedOn w:val="Standard"/>
    <w:rsid w:val="003F514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rsid w:val="003F5144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Textkrper"/>
    <w:rsid w:val="003F5144"/>
    <w:pPr>
      <w:suppressLineNumbers/>
    </w:pPr>
  </w:style>
  <w:style w:type="paragraph" w:customStyle="1" w:styleId="WW-TabellenInhalt">
    <w:name w:val="WW-Tabellen Inhalt"/>
    <w:basedOn w:val="Textkrper"/>
    <w:rsid w:val="003F5144"/>
    <w:pPr>
      <w:suppressLineNumbers/>
    </w:pPr>
  </w:style>
  <w:style w:type="paragraph" w:customStyle="1" w:styleId="WW-TabellenInhalt1">
    <w:name w:val="WW-Tabellen Inhalt1"/>
    <w:basedOn w:val="Textkrper"/>
    <w:rsid w:val="003F5144"/>
    <w:pPr>
      <w:suppressLineNumbers/>
    </w:pPr>
  </w:style>
  <w:style w:type="paragraph" w:customStyle="1" w:styleId="WW-TabellenInhalt11">
    <w:name w:val="WW-Tabellen Inhalt11"/>
    <w:basedOn w:val="Textkrper"/>
    <w:rsid w:val="003F5144"/>
    <w:pPr>
      <w:suppressLineNumbers/>
    </w:pPr>
  </w:style>
  <w:style w:type="paragraph" w:customStyle="1" w:styleId="WW-TabellenInhalt111">
    <w:name w:val="WW-Tabellen Inhalt111"/>
    <w:basedOn w:val="Textkrper"/>
    <w:rsid w:val="003F5144"/>
    <w:pPr>
      <w:suppressLineNumbers/>
    </w:pPr>
  </w:style>
  <w:style w:type="paragraph" w:customStyle="1" w:styleId="WW-TabellenInhalt1111">
    <w:name w:val="WW-Tabellen Inhalt1111"/>
    <w:basedOn w:val="Textkrper"/>
    <w:rsid w:val="003F5144"/>
    <w:pPr>
      <w:suppressLineNumbers/>
    </w:pPr>
  </w:style>
  <w:style w:type="paragraph" w:customStyle="1" w:styleId="WW-TabellenInhalt11111">
    <w:name w:val="WW-Tabellen Inhalt11111"/>
    <w:basedOn w:val="Textkrper"/>
    <w:rsid w:val="003F5144"/>
    <w:pPr>
      <w:suppressLineNumbers/>
    </w:pPr>
  </w:style>
  <w:style w:type="paragraph" w:customStyle="1" w:styleId="WW-TabellenInhalt111111">
    <w:name w:val="WW-Tabellen Inhalt111111"/>
    <w:basedOn w:val="Textkrper"/>
    <w:rsid w:val="003F5144"/>
    <w:pPr>
      <w:suppressLineNumbers/>
    </w:pPr>
  </w:style>
  <w:style w:type="paragraph" w:customStyle="1" w:styleId="WW-TabellenInhalt1111111">
    <w:name w:val="WW-Tabellen Inhalt1111111"/>
    <w:basedOn w:val="Textkrper"/>
    <w:rsid w:val="003F5144"/>
    <w:pPr>
      <w:suppressLineNumbers/>
    </w:pPr>
  </w:style>
  <w:style w:type="paragraph" w:customStyle="1" w:styleId="WW-TabellenInhalt11111111">
    <w:name w:val="WW-Tabellen Inhalt11111111"/>
    <w:basedOn w:val="Textkrper"/>
    <w:rsid w:val="003F5144"/>
    <w:pPr>
      <w:suppressLineNumbers/>
    </w:pPr>
  </w:style>
  <w:style w:type="paragraph" w:customStyle="1" w:styleId="WW-TabellenInhalt111111111">
    <w:name w:val="WW-Tabellen Inhalt111111111"/>
    <w:basedOn w:val="Textkrper"/>
    <w:rsid w:val="003F5144"/>
    <w:pPr>
      <w:suppressLineNumbers/>
    </w:pPr>
  </w:style>
  <w:style w:type="paragraph" w:customStyle="1" w:styleId="WW-TabellenInhalt1111111111">
    <w:name w:val="WW-Tabellen Inhalt1111111111"/>
    <w:basedOn w:val="Textkrper"/>
    <w:rsid w:val="003F5144"/>
    <w:pPr>
      <w:suppressLineNumbers/>
    </w:pPr>
  </w:style>
  <w:style w:type="paragraph" w:customStyle="1" w:styleId="Tabellenberschrift">
    <w:name w:val="Tabellen Überschrift"/>
    <w:basedOn w:val="TabellenInhalt"/>
    <w:rsid w:val="003F5144"/>
    <w:pPr>
      <w:jc w:val="center"/>
    </w:pPr>
    <w:rPr>
      <w:bCs/>
      <w:i/>
      <w:iCs/>
    </w:rPr>
  </w:style>
  <w:style w:type="paragraph" w:customStyle="1" w:styleId="WW-Tabellenberschrift">
    <w:name w:val="WW-Tabellen Überschrift"/>
    <w:basedOn w:val="WW-TabellenInhalt"/>
    <w:rsid w:val="003F5144"/>
    <w:pPr>
      <w:jc w:val="center"/>
    </w:pPr>
    <w:rPr>
      <w:bCs/>
      <w:i/>
      <w:iCs/>
    </w:rPr>
  </w:style>
  <w:style w:type="paragraph" w:customStyle="1" w:styleId="WW-Tabellenberschrift1">
    <w:name w:val="WW-Tabellen Überschrift1"/>
    <w:basedOn w:val="WW-TabellenInhalt1"/>
    <w:rsid w:val="003F5144"/>
    <w:pPr>
      <w:jc w:val="center"/>
    </w:pPr>
    <w:rPr>
      <w:bCs/>
      <w:i/>
      <w:iCs/>
    </w:rPr>
  </w:style>
  <w:style w:type="paragraph" w:customStyle="1" w:styleId="WW-Tabellenberschrift11">
    <w:name w:val="WW-Tabellen Überschrift11"/>
    <w:basedOn w:val="WW-TabellenInhalt11"/>
    <w:rsid w:val="003F5144"/>
    <w:pPr>
      <w:jc w:val="center"/>
    </w:pPr>
    <w:rPr>
      <w:bCs/>
      <w:i/>
      <w:iCs/>
    </w:rPr>
  </w:style>
  <w:style w:type="paragraph" w:customStyle="1" w:styleId="WW-Tabellenberschrift111">
    <w:name w:val="WW-Tabellen Überschrift111"/>
    <w:basedOn w:val="WW-TabellenInhalt111"/>
    <w:rsid w:val="003F5144"/>
    <w:pPr>
      <w:jc w:val="center"/>
    </w:pPr>
    <w:rPr>
      <w:bCs/>
      <w:i/>
      <w:iCs/>
    </w:rPr>
  </w:style>
  <w:style w:type="paragraph" w:customStyle="1" w:styleId="WW-Tabellenberschrift1111">
    <w:name w:val="WW-Tabellen Überschrift1111"/>
    <w:basedOn w:val="WW-TabellenInhalt1111"/>
    <w:rsid w:val="003F5144"/>
    <w:pPr>
      <w:jc w:val="center"/>
    </w:pPr>
    <w:rPr>
      <w:bCs/>
      <w:i/>
      <w:iCs/>
    </w:rPr>
  </w:style>
  <w:style w:type="paragraph" w:customStyle="1" w:styleId="WW-Tabellenberschrift11111">
    <w:name w:val="WW-Tabellen Überschrift11111"/>
    <w:basedOn w:val="WW-TabellenInhalt11111"/>
    <w:rsid w:val="003F5144"/>
    <w:pPr>
      <w:jc w:val="center"/>
    </w:pPr>
    <w:rPr>
      <w:bCs/>
      <w:i/>
      <w:iCs/>
    </w:rPr>
  </w:style>
  <w:style w:type="paragraph" w:customStyle="1" w:styleId="WW-Tabellenberschrift111111">
    <w:name w:val="WW-Tabellen Überschrift111111"/>
    <w:basedOn w:val="WW-TabellenInhalt111111"/>
    <w:rsid w:val="003F5144"/>
    <w:pPr>
      <w:jc w:val="center"/>
    </w:pPr>
    <w:rPr>
      <w:bCs/>
      <w:i/>
      <w:iCs/>
    </w:rPr>
  </w:style>
  <w:style w:type="paragraph" w:customStyle="1" w:styleId="WW-Tabellenberschrift1111111">
    <w:name w:val="WW-Tabellen Überschrift1111111"/>
    <w:basedOn w:val="WW-TabellenInhalt1111111"/>
    <w:rsid w:val="003F5144"/>
    <w:pPr>
      <w:jc w:val="center"/>
    </w:pPr>
    <w:rPr>
      <w:bCs/>
      <w:i/>
      <w:iCs/>
    </w:rPr>
  </w:style>
  <w:style w:type="paragraph" w:customStyle="1" w:styleId="WW-Tabellenberschrift11111111">
    <w:name w:val="WW-Tabellen Überschrift11111111"/>
    <w:basedOn w:val="WW-TabellenInhalt11111111"/>
    <w:rsid w:val="003F5144"/>
    <w:pPr>
      <w:jc w:val="center"/>
    </w:pPr>
    <w:rPr>
      <w:bCs/>
      <w:i/>
      <w:iCs/>
    </w:rPr>
  </w:style>
  <w:style w:type="paragraph" w:customStyle="1" w:styleId="WW-Tabellenberschrift111111111">
    <w:name w:val="WW-Tabellen Überschrift111111111"/>
    <w:basedOn w:val="WW-TabellenInhalt111111111"/>
    <w:rsid w:val="003F5144"/>
    <w:pPr>
      <w:jc w:val="center"/>
    </w:pPr>
    <w:rPr>
      <w:bCs/>
      <w:i/>
      <w:iCs/>
    </w:rPr>
  </w:style>
  <w:style w:type="paragraph" w:customStyle="1" w:styleId="WW-Tabellenberschrift1111111111">
    <w:name w:val="WW-Tabellen Überschrift1111111111"/>
    <w:basedOn w:val="WW-TabellenInhalt1111111111"/>
    <w:rsid w:val="003F5144"/>
    <w:pPr>
      <w:jc w:val="center"/>
    </w:pPr>
    <w:rPr>
      <w:bCs/>
      <w:i/>
      <w:iCs/>
    </w:rPr>
  </w:style>
  <w:style w:type="paragraph" w:customStyle="1" w:styleId="Rahmeninhalt">
    <w:name w:val="Rahmeninhalt"/>
    <w:basedOn w:val="Textkrper"/>
    <w:rsid w:val="003F5144"/>
  </w:style>
  <w:style w:type="paragraph" w:customStyle="1" w:styleId="WW-Rahmeninhalt">
    <w:name w:val="WW-Rahmeninhalt"/>
    <w:basedOn w:val="Textkrper"/>
    <w:rsid w:val="003F5144"/>
  </w:style>
  <w:style w:type="paragraph" w:customStyle="1" w:styleId="WW-Rahmeninhalt1">
    <w:name w:val="WW-Rahmeninhalt1"/>
    <w:basedOn w:val="Textkrper"/>
    <w:rsid w:val="003F5144"/>
  </w:style>
  <w:style w:type="paragraph" w:customStyle="1" w:styleId="WW-Rahmeninhalt11">
    <w:name w:val="WW-Rahmeninhalt11"/>
    <w:basedOn w:val="Textkrper"/>
    <w:rsid w:val="003F5144"/>
  </w:style>
  <w:style w:type="paragraph" w:customStyle="1" w:styleId="WW-Rahmeninhalt111">
    <w:name w:val="WW-Rahmeninhalt111"/>
    <w:basedOn w:val="Textkrper"/>
    <w:rsid w:val="003F5144"/>
  </w:style>
  <w:style w:type="paragraph" w:customStyle="1" w:styleId="WW-Rahmeninhalt1111">
    <w:name w:val="WW-Rahmeninhalt1111"/>
    <w:basedOn w:val="Textkrper"/>
    <w:rsid w:val="003F5144"/>
  </w:style>
  <w:style w:type="paragraph" w:customStyle="1" w:styleId="WW-Rahmeninhalt11111">
    <w:name w:val="WW-Rahmeninhalt11111"/>
    <w:basedOn w:val="Textkrper"/>
    <w:rsid w:val="003F5144"/>
  </w:style>
  <w:style w:type="paragraph" w:customStyle="1" w:styleId="WW-Rahmeninhalt111111">
    <w:name w:val="WW-Rahmeninhalt111111"/>
    <w:basedOn w:val="Textkrper"/>
    <w:rsid w:val="003F5144"/>
  </w:style>
  <w:style w:type="paragraph" w:customStyle="1" w:styleId="WW-Rahmeninhalt1111111">
    <w:name w:val="WW-Rahmeninhalt1111111"/>
    <w:basedOn w:val="Textkrper"/>
    <w:rsid w:val="003F5144"/>
  </w:style>
  <w:style w:type="paragraph" w:customStyle="1" w:styleId="WW-Rahmeninhalt11111111">
    <w:name w:val="WW-Rahmeninhalt11111111"/>
    <w:basedOn w:val="Textkrper"/>
    <w:rsid w:val="003F5144"/>
  </w:style>
  <w:style w:type="paragraph" w:customStyle="1" w:styleId="WW-Rahmeninhalt111111111">
    <w:name w:val="WW-Rahmeninhalt111111111"/>
    <w:basedOn w:val="Textkrper"/>
    <w:rsid w:val="003F5144"/>
  </w:style>
  <w:style w:type="paragraph" w:customStyle="1" w:styleId="WW-Rahmeninhalt1111111111">
    <w:name w:val="WW-Rahmeninhalt1111111111"/>
    <w:basedOn w:val="Textkrper"/>
    <w:rsid w:val="003F5144"/>
  </w:style>
  <w:style w:type="character" w:customStyle="1" w:styleId="VerzeichnisChar">
    <w:name w:val="Verzeichnis Char"/>
    <w:link w:val="Verzeichnis"/>
    <w:rsid w:val="00737D1E"/>
    <w:rPr>
      <w:rFonts w:ascii="Arial" w:hAnsi="Arial" w:cs="Tahoma"/>
      <w:szCs w:val="24"/>
      <w:lang w:val="de-DE" w:eastAsia="ar-SA" w:bidi="ar-SA"/>
    </w:rPr>
  </w:style>
  <w:style w:type="character" w:styleId="Seitenzahl">
    <w:name w:val="page number"/>
    <w:basedOn w:val="Absatz-Standardschriftart"/>
    <w:rsid w:val="00844FA1"/>
  </w:style>
  <w:style w:type="paragraph" w:styleId="NurText">
    <w:name w:val="Plain Text"/>
    <w:basedOn w:val="Standard"/>
    <w:rsid w:val="00645F36"/>
    <w:pPr>
      <w:suppressAutoHyphens w:val="0"/>
    </w:pPr>
    <w:rPr>
      <w:rFonts w:ascii="Courier New" w:hAnsi="Courier New" w:cs="Courier New"/>
      <w:szCs w:val="20"/>
      <w:lang w:eastAsia="de-DE"/>
    </w:rPr>
  </w:style>
  <w:style w:type="paragraph" w:styleId="Verzeichnis4">
    <w:name w:val="toc 4"/>
    <w:basedOn w:val="Standard"/>
    <w:next w:val="Standard"/>
    <w:autoRedefine/>
    <w:uiPriority w:val="39"/>
    <w:rsid w:val="00E03B18"/>
    <w:pPr>
      <w:tabs>
        <w:tab w:val="right" w:pos="-2835"/>
        <w:tab w:val="center" w:pos="-2694"/>
        <w:tab w:val="left" w:pos="880"/>
        <w:tab w:val="right" w:leader="dot" w:pos="10206"/>
      </w:tabs>
      <w:spacing w:line="300" w:lineRule="auto"/>
      <w:ind w:right="-1"/>
    </w:pPr>
    <w:rPr>
      <w:noProof/>
      <w:u w:val="single"/>
    </w:rPr>
  </w:style>
  <w:style w:type="character" w:customStyle="1" w:styleId="TextkrperZchn">
    <w:name w:val="Textkörper Zchn"/>
    <w:link w:val="Textkrper"/>
    <w:rsid w:val="008F1F44"/>
    <w:rPr>
      <w:rFonts w:ascii="Arial" w:hAnsi="Arial"/>
      <w:b/>
      <w:sz w:val="22"/>
      <w:lang w:val="de-DE" w:eastAsia="ar-SA" w:bidi="ar-SA"/>
    </w:rPr>
  </w:style>
  <w:style w:type="paragraph" w:styleId="Sprechblasentext">
    <w:name w:val="Balloon Text"/>
    <w:basedOn w:val="Standard"/>
    <w:semiHidden/>
    <w:rsid w:val="00911E3B"/>
    <w:rPr>
      <w:rFonts w:ascii="Tahoma" w:hAnsi="Tahoma" w:cs="Tahoma"/>
      <w:sz w:val="16"/>
      <w:szCs w:val="16"/>
    </w:rPr>
  </w:style>
  <w:style w:type="table" w:styleId="Tabellenraster">
    <w:name w:val="Table Grid"/>
    <w:aliases w:val="Tabellengitternetz"/>
    <w:basedOn w:val="NormaleTabelle"/>
    <w:rsid w:val="005D09C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8F6277"/>
    <w:rPr>
      <w:rFonts w:ascii="Arial" w:hAnsi="Arial"/>
      <w:b/>
      <w:bCs/>
      <w:sz w:val="24"/>
      <w:szCs w:val="26"/>
      <w:lang w:val="x-none" w:eastAsia="ar-SA"/>
    </w:rPr>
  </w:style>
  <w:style w:type="character" w:customStyle="1" w:styleId="Formatvorlageberschrift311ptChar">
    <w:name w:val="Formatvorlage Überschrift 3 + 11 pt Char"/>
    <w:link w:val="Formatvorlageberschrift311pt"/>
    <w:rsid w:val="006D4512"/>
    <w:rPr>
      <w:rFonts w:ascii="Arial" w:hAnsi="Arial"/>
      <w:b/>
      <w:bCs/>
      <w:sz w:val="22"/>
      <w:szCs w:val="26"/>
      <w:lang w:val="x-none" w:eastAsia="ar-SA"/>
    </w:rPr>
  </w:style>
  <w:style w:type="character" w:customStyle="1" w:styleId="Textkrper-ZeileneinzugZchn">
    <w:name w:val="Textkörper-Zeileneinzug Zchn"/>
    <w:link w:val="Textkrper-Zeileneinzug"/>
    <w:rsid w:val="006D4512"/>
    <w:rPr>
      <w:rFonts w:ascii="Arial" w:hAnsi="Arial"/>
      <w:szCs w:val="24"/>
      <w:lang w:val="de-DE" w:eastAsia="ar-SA" w:bidi="ar-SA"/>
    </w:rPr>
  </w:style>
  <w:style w:type="paragraph" w:styleId="Dokumentstruktur">
    <w:name w:val="Document Map"/>
    <w:basedOn w:val="Standard"/>
    <w:semiHidden/>
    <w:rsid w:val="008F4356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F2365F"/>
    <w:pPr>
      <w:ind w:left="720"/>
      <w:contextualSpacing/>
    </w:pPr>
  </w:style>
  <w:style w:type="character" w:customStyle="1" w:styleId="headbody">
    <w:name w:val="headbody"/>
    <w:basedOn w:val="Absatz-Standardschriftart"/>
    <w:rsid w:val="00A634FE"/>
  </w:style>
  <w:style w:type="paragraph" w:styleId="KeinLeerraum">
    <w:name w:val="No Spacing"/>
    <w:uiPriority w:val="1"/>
    <w:qFormat/>
    <w:rsid w:val="007944CE"/>
    <w:pPr>
      <w:suppressAutoHyphens/>
    </w:pPr>
    <w:rPr>
      <w:rFonts w:ascii="Arial" w:hAnsi="Arial"/>
      <w:szCs w:val="24"/>
      <w:lang w:eastAsia="ar-SA"/>
    </w:rPr>
  </w:style>
  <w:style w:type="paragraph" w:customStyle="1" w:styleId="AufzhlungTabelle">
    <w:name w:val="Aufzählung_Tabelle"/>
    <w:basedOn w:val="Standard"/>
    <w:rsid w:val="0088070F"/>
    <w:pPr>
      <w:numPr>
        <w:numId w:val="1"/>
      </w:numPr>
      <w:tabs>
        <w:tab w:val="left" w:pos="284"/>
      </w:tabs>
      <w:suppressAutoHyphens w:val="0"/>
      <w:overflowPunct w:val="0"/>
      <w:autoSpaceDE w:val="0"/>
      <w:autoSpaceDN w:val="0"/>
      <w:adjustRightInd w:val="0"/>
      <w:textAlignment w:val="baseline"/>
    </w:pPr>
    <w:rPr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7169"/>
    <w:rPr>
      <w:szCs w:val="20"/>
      <w:lang w:val="x-none"/>
    </w:rPr>
  </w:style>
  <w:style w:type="character" w:customStyle="1" w:styleId="FunotentextZchn">
    <w:name w:val="Fußnotentext Zchn"/>
    <w:link w:val="Funotentext"/>
    <w:uiPriority w:val="99"/>
    <w:semiHidden/>
    <w:rsid w:val="00767169"/>
    <w:rPr>
      <w:rFonts w:ascii="Arial" w:hAnsi="Arial"/>
      <w:lang w:eastAsia="ar-SA"/>
    </w:rPr>
  </w:style>
  <w:style w:type="character" w:styleId="Funotenzeichen">
    <w:name w:val="footnote reference"/>
    <w:uiPriority w:val="99"/>
    <w:semiHidden/>
    <w:unhideWhenUsed/>
    <w:rsid w:val="00767169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B1654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54B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B1654B"/>
    <w:rPr>
      <w:rFonts w:ascii="Arial" w:hAnsi="Arial"/>
      <w:lang w:eastAsia="ar-SA"/>
    </w:rPr>
  </w:style>
  <w:style w:type="paragraph" w:customStyle="1" w:styleId="PunktAufzhlung">
    <w:name w:val="PunktAufzählung"/>
    <w:basedOn w:val="Textkrper-Zeileneinzug"/>
    <w:link w:val="PunktAufzhlungZchn"/>
    <w:qFormat/>
    <w:rsid w:val="0009434A"/>
    <w:pPr>
      <w:numPr>
        <w:numId w:val="2"/>
      </w:numPr>
      <w:spacing w:before="120" w:line="100" w:lineRule="atLeast"/>
      <w:ind w:left="924" w:hanging="357"/>
      <w:jc w:val="both"/>
    </w:pPr>
  </w:style>
  <w:style w:type="character" w:styleId="Hervorhebung">
    <w:name w:val="Emphasis"/>
    <w:uiPriority w:val="20"/>
    <w:qFormat/>
    <w:rsid w:val="007C4909"/>
    <w:rPr>
      <w:i/>
      <w:iCs/>
    </w:rPr>
  </w:style>
  <w:style w:type="character" w:customStyle="1" w:styleId="PunktAufzhlungZchn">
    <w:name w:val="PunktAufzählung Zchn"/>
    <w:link w:val="PunktAufzhlung"/>
    <w:rsid w:val="0009434A"/>
    <w:rPr>
      <w:rFonts w:ascii="Arial" w:hAnsi="Arial"/>
      <w:sz w:val="18"/>
      <w:szCs w:val="24"/>
      <w:lang w:eastAsia="ar-SA"/>
    </w:rPr>
  </w:style>
  <w:style w:type="paragraph" w:customStyle="1" w:styleId="Einzug11">
    <w:name w:val="Einzug11"/>
    <w:basedOn w:val="Standard"/>
    <w:link w:val="Einzug11Zchn"/>
    <w:qFormat/>
    <w:rsid w:val="00B500CC"/>
  </w:style>
  <w:style w:type="paragraph" w:customStyle="1" w:styleId="KleineberschriftFettgedruckt">
    <w:name w:val="Kleine Überschrift/Fettgedruckt"/>
    <w:basedOn w:val="Einzug11"/>
    <w:link w:val="KleineberschriftFettgedrucktZchn"/>
    <w:qFormat/>
    <w:rsid w:val="007A6532"/>
    <w:pPr>
      <w:spacing w:line="276" w:lineRule="auto"/>
    </w:pPr>
    <w:rPr>
      <w:b/>
    </w:rPr>
  </w:style>
  <w:style w:type="character" w:customStyle="1" w:styleId="Einzug11Zchn">
    <w:name w:val="Einzug11 Zchn"/>
    <w:link w:val="Einzug11"/>
    <w:rsid w:val="00B500CC"/>
    <w:rPr>
      <w:rFonts w:ascii="Arial" w:hAnsi="Arial"/>
      <w:sz w:val="18"/>
      <w:szCs w:val="24"/>
      <w:lang w:eastAsia="ar-SA"/>
    </w:rPr>
  </w:style>
  <w:style w:type="paragraph" w:customStyle="1" w:styleId="Einzug111">
    <w:name w:val="Einzug111"/>
    <w:basedOn w:val="Einzug11"/>
    <w:link w:val="Einzug111Zchn"/>
    <w:qFormat/>
    <w:rsid w:val="00077CFC"/>
    <w:rPr>
      <w:rFonts w:cs="Kartika"/>
    </w:rPr>
  </w:style>
  <w:style w:type="character" w:customStyle="1" w:styleId="KleineberschriftFettgedrucktZchn">
    <w:name w:val="Kleine Überschrift/Fettgedruckt Zchn"/>
    <w:link w:val="KleineberschriftFettgedruckt"/>
    <w:rsid w:val="007A6532"/>
    <w:rPr>
      <w:rFonts w:ascii="Arial" w:hAnsi="Arial"/>
      <w:b/>
      <w:sz w:val="18"/>
      <w:szCs w:val="24"/>
      <w:lang w:eastAsia="ar-SA"/>
    </w:rPr>
  </w:style>
  <w:style w:type="paragraph" w:customStyle="1" w:styleId="ozxxx">
    <w:name w:val="oz xxx"/>
    <w:basedOn w:val="Einzug111"/>
    <w:link w:val="ozxxxZchn"/>
    <w:qFormat/>
    <w:rsid w:val="00077CFC"/>
    <w:pPr>
      <w:ind w:left="1134"/>
    </w:pPr>
  </w:style>
  <w:style w:type="character" w:customStyle="1" w:styleId="Einzug111Zchn">
    <w:name w:val="Einzug111 Zchn"/>
    <w:link w:val="Einzug111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Formatvorlage4">
    <w:name w:val="Formatvorlage4"/>
    <w:basedOn w:val="berschrift40"/>
    <w:link w:val="Formatvorlage4Zchn"/>
    <w:qFormat/>
    <w:rsid w:val="0009498F"/>
    <w:pPr>
      <w:numPr>
        <w:ilvl w:val="4"/>
        <w:numId w:val="13"/>
      </w:numPr>
    </w:pPr>
    <w:rPr>
      <w:b/>
    </w:rPr>
  </w:style>
  <w:style w:type="character" w:customStyle="1" w:styleId="ozxxxZchn">
    <w:name w:val="oz xxx Zchn"/>
    <w:basedOn w:val="Einzug111Zchn"/>
    <w:link w:val="ozxxx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berschrift4">
    <w:name w:val="Überschrift4"/>
    <w:basedOn w:val="Standard"/>
    <w:next w:val="Standard"/>
    <w:link w:val="berschrift4Zchn0"/>
    <w:rsid w:val="00487D64"/>
    <w:pPr>
      <w:numPr>
        <w:numId w:val="3"/>
      </w:numPr>
      <w:spacing w:before="120" w:after="60"/>
      <w:outlineLvl w:val="3"/>
    </w:pPr>
  </w:style>
  <w:style w:type="character" w:customStyle="1" w:styleId="berschrift4Zchn">
    <w:name w:val="Überschrift 4 Zchn"/>
    <w:link w:val="berschrift40"/>
    <w:rsid w:val="00CC3587"/>
    <w:rPr>
      <w:rFonts w:ascii="Arial" w:hAnsi="Arial"/>
      <w:bCs/>
      <w:sz w:val="18"/>
      <w:szCs w:val="28"/>
      <w:lang w:eastAsia="ar-SA"/>
    </w:rPr>
  </w:style>
  <w:style w:type="character" w:customStyle="1" w:styleId="Formatvorlage4Zchn">
    <w:name w:val="Formatvorlage4 Zchn"/>
    <w:link w:val="Formatvorlage4"/>
    <w:rsid w:val="0009498F"/>
    <w:rPr>
      <w:rFonts w:ascii="Arial" w:hAnsi="Arial"/>
      <w:b/>
      <w:bCs/>
      <w:sz w:val="18"/>
      <w:szCs w:val="28"/>
      <w:lang w:eastAsia="ar-SA"/>
    </w:rPr>
  </w:style>
  <w:style w:type="paragraph" w:customStyle="1" w:styleId="Einzug5x1">
    <w:name w:val="Einzug 5x1"/>
    <w:basedOn w:val="Einzug111"/>
    <w:link w:val="Einzug5x1Zchn"/>
    <w:qFormat/>
    <w:rsid w:val="00415836"/>
    <w:pPr>
      <w:ind w:left="2835"/>
    </w:pPr>
  </w:style>
  <w:style w:type="character" w:customStyle="1" w:styleId="berschrift4Zchn0">
    <w:name w:val="Überschrift4 Zchn"/>
    <w:link w:val="berschrift4"/>
    <w:rsid w:val="00487D64"/>
    <w:rPr>
      <w:rFonts w:ascii="Arial" w:hAnsi="Arial"/>
      <w:sz w:val="18"/>
      <w:szCs w:val="24"/>
      <w:lang w:eastAsia="ar-SA"/>
    </w:rPr>
  </w:style>
  <w:style w:type="paragraph" w:customStyle="1" w:styleId="4x1111">
    <w:name w:val="4x1111"/>
    <w:basedOn w:val="Einzug111"/>
    <w:link w:val="4x1111Zchn"/>
    <w:qFormat/>
    <w:rsid w:val="00415836"/>
    <w:pPr>
      <w:ind w:left="2268"/>
    </w:pPr>
  </w:style>
  <w:style w:type="character" w:customStyle="1" w:styleId="Einzug5x1Zchn">
    <w:name w:val="Einzug 5x1 Zchn"/>
    <w:basedOn w:val="Einzug111Zchn"/>
    <w:link w:val="Einzug5x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tabelle">
    <w:name w:val="tabelle"/>
    <w:basedOn w:val="Einzug11"/>
    <w:link w:val="tabelleZchn"/>
    <w:qFormat/>
    <w:rsid w:val="00E97F13"/>
    <w:pPr>
      <w:ind w:left="11"/>
    </w:pPr>
    <w:rPr>
      <w:rFonts w:cs="Arial"/>
      <w:szCs w:val="18"/>
    </w:rPr>
  </w:style>
  <w:style w:type="character" w:customStyle="1" w:styleId="4x1111Zchn">
    <w:name w:val="4x1111 Zchn"/>
    <w:basedOn w:val="Einzug111Zchn"/>
    <w:link w:val="4x111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NummerierungEinfach">
    <w:name w:val="NummerierungEinfach"/>
    <w:basedOn w:val="Einzug11"/>
    <w:link w:val="NummerierungEinfachZchn"/>
    <w:qFormat/>
    <w:rsid w:val="00305E87"/>
    <w:pPr>
      <w:numPr>
        <w:ilvl w:val="3"/>
        <w:numId w:val="6"/>
      </w:numPr>
    </w:pPr>
  </w:style>
  <w:style w:type="character" w:customStyle="1" w:styleId="tabelleZchn">
    <w:name w:val="tabelle Zchn"/>
    <w:link w:val="tabelle"/>
    <w:rsid w:val="00E97F13"/>
    <w:rPr>
      <w:rFonts w:ascii="Arial" w:hAnsi="Arial" w:cs="Arial"/>
      <w:sz w:val="18"/>
      <w:szCs w:val="18"/>
      <w:lang w:eastAsia="ar-SA"/>
    </w:rPr>
  </w:style>
  <w:style w:type="paragraph" w:customStyle="1" w:styleId="4Zahlen">
    <w:name w:val="4 Zahlen"/>
    <w:basedOn w:val="NummerierungEinfach"/>
    <w:link w:val="4ZahlenZchn"/>
    <w:qFormat/>
    <w:rsid w:val="00F26FDA"/>
    <w:pPr>
      <w:numPr>
        <w:ilvl w:val="0"/>
        <w:numId w:val="0"/>
      </w:numPr>
      <w:spacing w:before="120" w:after="120"/>
    </w:pPr>
    <w:rPr>
      <w:b/>
    </w:rPr>
  </w:style>
  <w:style w:type="character" w:customStyle="1" w:styleId="NummerierungEinfachZchn">
    <w:name w:val="NummerierungEinfach Zchn"/>
    <w:basedOn w:val="Einzug11Zchn"/>
    <w:link w:val="NummerierungEinfach"/>
    <w:rsid w:val="00305E87"/>
    <w:rPr>
      <w:rFonts w:ascii="Arial" w:hAnsi="Arial"/>
      <w:sz w:val="18"/>
      <w:szCs w:val="24"/>
      <w:lang w:eastAsia="ar-SA"/>
    </w:rPr>
  </w:style>
  <w:style w:type="character" w:styleId="Buchtitel">
    <w:name w:val="Book Title"/>
    <w:basedOn w:val="Absatz-Standardschriftart"/>
    <w:uiPriority w:val="33"/>
    <w:qFormat/>
    <w:rsid w:val="00E8238C"/>
    <w:rPr>
      <w:b/>
      <w:bCs/>
      <w:smallCaps/>
      <w:spacing w:val="5"/>
    </w:rPr>
  </w:style>
  <w:style w:type="character" w:customStyle="1" w:styleId="4ZahlenZchn">
    <w:name w:val="4 Zahlen Zchn"/>
    <w:basedOn w:val="NummerierungEinfachZchn"/>
    <w:link w:val="4Zahlen"/>
    <w:rsid w:val="00F26FDA"/>
    <w:rPr>
      <w:rFonts w:ascii="Arial" w:hAnsi="Arial"/>
      <w:b/>
      <w:sz w:val="18"/>
      <w:szCs w:val="24"/>
      <w:lang w:eastAsia="ar-SA"/>
    </w:rPr>
  </w:style>
  <w:style w:type="character" w:styleId="SchwacheHervorhebung">
    <w:name w:val="Subtle Emphasis"/>
    <w:basedOn w:val="Absatz-Standardschriftart"/>
    <w:uiPriority w:val="19"/>
    <w:qFormat/>
    <w:rsid w:val="00E8238C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E823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82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5Zahlen">
    <w:name w:val="5 Zahlen"/>
    <w:basedOn w:val="NummerierungEinfach"/>
    <w:link w:val="5ZahlenZchn"/>
    <w:qFormat/>
    <w:rsid w:val="007D1FC2"/>
    <w:pPr>
      <w:numPr>
        <w:ilvl w:val="4"/>
      </w:numPr>
    </w:pPr>
    <w:rPr>
      <w:b/>
    </w:rPr>
  </w:style>
  <w:style w:type="character" w:customStyle="1" w:styleId="5ZahlenZchn">
    <w:name w:val="5 Zahlen Zchn"/>
    <w:basedOn w:val="NummerierungEinfachZchn"/>
    <w:link w:val="5Zahlen"/>
    <w:rsid w:val="007D1FC2"/>
    <w:rPr>
      <w:rFonts w:ascii="Arial" w:hAnsi="Arial"/>
      <w:b/>
      <w:sz w:val="18"/>
      <w:szCs w:val="24"/>
      <w:lang w:eastAsia="ar-SA"/>
    </w:rPr>
  </w:style>
  <w:style w:type="paragraph" w:customStyle="1" w:styleId="Formatvorlage4komma">
    <w:name w:val="Formatvorlage4komma"/>
    <w:basedOn w:val="5Zahlen"/>
    <w:link w:val="Formatvorlage4kommaZchn"/>
    <w:qFormat/>
    <w:rsid w:val="00077CFC"/>
  </w:style>
  <w:style w:type="character" w:customStyle="1" w:styleId="Formatvorlage4kommaZchn">
    <w:name w:val="Formatvorlage4komma Zchn"/>
    <w:basedOn w:val="5ZahlenZchn"/>
    <w:link w:val="Formatvorlage4komma"/>
    <w:rsid w:val="00077CFC"/>
    <w:rPr>
      <w:rFonts w:ascii="Arial" w:hAnsi="Arial"/>
      <w:b/>
      <w:sz w:val="18"/>
      <w:szCs w:val="24"/>
      <w:lang w:eastAsia="ar-SA"/>
    </w:rPr>
  </w:style>
  <w:style w:type="paragraph" w:customStyle="1" w:styleId="OZ">
    <w:name w:val="OZ....."/>
    <w:basedOn w:val="Standard"/>
    <w:link w:val="OZZchn"/>
    <w:qFormat/>
    <w:rsid w:val="009F7319"/>
    <w:rPr>
      <w:b/>
    </w:rPr>
  </w:style>
  <w:style w:type="character" w:customStyle="1" w:styleId="OZZchn">
    <w:name w:val="OZ..... Zchn"/>
    <w:basedOn w:val="Absatz-Standardschriftart"/>
    <w:link w:val="OZ"/>
    <w:rsid w:val="009F7319"/>
    <w:rPr>
      <w:rFonts w:ascii="Arial" w:hAnsi="Arial"/>
      <w:b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4D87826-A0B6-4623-8EE9-BF5119E1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Thüringer Straßenbauverwaltung</vt:lpstr>
    </vt:vector>
  </TitlesOfParts>
  <Company>HP</Company>
  <LinksUpToDate>false</LinksUpToDate>
  <CharactersWithSpaces>2305</CharactersWithSpaces>
  <SharedDoc>false</SharedDoc>
  <HLinks>
    <vt:vector size="138" baseType="variant">
      <vt:variant>
        <vt:i4>7077931</vt:i4>
      </vt:variant>
      <vt:variant>
        <vt:i4>348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345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276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273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8257651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tifDateien</vt:lpwstr>
      </vt:variant>
      <vt:variant>
        <vt:i4>7733302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_Kapitel_-_Bauwerksdatenerfassung_un</vt:lpwstr>
      </vt:variant>
      <vt:variant>
        <vt:i4>6946817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_Anlage_4_</vt:lpwstr>
      </vt:variant>
      <vt:variant>
        <vt:i4>6946818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_Anlage_7_:</vt:lpwstr>
      </vt:variant>
      <vt:variant>
        <vt:i4>6946819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_Anlage_6_</vt:lpwstr>
      </vt:variant>
      <vt:variant>
        <vt:i4>8257654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BwErhaltung</vt:lpwstr>
      </vt:variant>
      <vt:variant>
        <vt:i4>327684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_Anlage_10</vt:lpwstr>
      </vt:variant>
      <vt:variant>
        <vt:i4>5046399</vt:i4>
      </vt:variant>
      <vt:variant>
        <vt:i4>249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246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243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240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7602265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_Anlage_2:_Muster</vt:lpwstr>
      </vt:variant>
      <vt:variant>
        <vt:i4>3604564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Anhang3_1</vt:lpwstr>
      </vt:variant>
      <vt:variant>
        <vt:i4>327729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_Anlage_1:_Angaben</vt:lpwstr>
      </vt:variant>
      <vt:variant>
        <vt:i4>6946822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_Anlage_3_</vt:lpwstr>
      </vt:variant>
      <vt:variant>
        <vt:i4>7405601</vt:i4>
      </vt:variant>
      <vt:variant>
        <vt:i4>225</vt:i4>
      </vt:variant>
      <vt:variant>
        <vt:i4>0</vt:i4>
      </vt:variant>
      <vt:variant>
        <vt:i4>5</vt:i4>
      </vt:variant>
      <vt:variant>
        <vt:lpwstr>http://www.bast.de/</vt:lpwstr>
      </vt:variant>
      <vt:variant>
        <vt:lpwstr/>
      </vt:variant>
      <vt:variant>
        <vt:i4>11272225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_Anlage_5.4:_Merkblatt_Tunnelausrüst</vt:lpwstr>
      </vt:variant>
      <vt:variant>
        <vt:i4>7536728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_Bauwerksdokumentation</vt:lpwstr>
      </vt:variant>
      <vt:variant>
        <vt:i4>6815857</vt:i4>
      </vt:variant>
      <vt:variant>
        <vt:i4>216</vt:i4>
      </vt:variant>
      <vt:variant>
        <vt:i4>0</vt:i4>
      </vt:variant>
      <vt:variant>
        <vt:i4>5</vt:i4>
      </vt:variant>
      <vt:variant>
        <vt:lpwstr>http://www.sib-bauwerke.de/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Thüringer Straßenbauverwaltung</dc:title>
  <dc:creator>Godehardt</dc:creator>
  <cp:lastModifiedBy>Steven SS. Stiller</cp:lastModifiedBy>
  <cp:revision>28</cp:revision>
  <cp:lastPrinted>2019-03-06T09:20:00Z</cp:lastPrinted>
  <dcterms:created xsi:type="dcterms:W3CDTF">2019-03-21T10:02:00Z</dcterms:created>
  <dcterms:modified xsi:type="dcterms:W3CDTF">2019-03-29T07:12:00Z</dcterms:modified>
</cp:coreProperties>
</file>